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xmlns:wp14="http://schemas.microsoft.com/office/word/2010/wordml" w:rsidRPr="00830C58" w:rsidR="00303F50" w:rsidP="13C4BEEC" w:rsidRDefault="00303F50" w14:paraId="51AB755A" wp14:textId="77ED43AD">
      <w:pPr>
        <w:pStyle w:val="Nagwek1"/>
        <w:jc w:val="center"/>
        <w:rPr>
          <w:rFonts w:ascii="Arial" w:hAnsi="Arial" w:cs="Arial"/>
          <w:sz w:val="20"/>
          <w:szCs w:val="20"/>
        </w:rPr>
      </w:pPr>
      <w:r w:rsidRPr="13C4BEEC" w:rsidR="00303F50">
        <w:rPr>
          <w:rFonts w:ascii="Arial" w:hAnsi="Arial" w:cs="Arial"/>
          <w:b w:val="1"/>
          <w:bCs w:val="1"/>
          <w:sz w:val="20"/>
          <w:szCs w:val="20"/>
        </w:rPr>
        <w:t>KARTA KURSU</w:t>
      </w:r>
    </w:p>
    <w:p xmlns:wp14="http://schemas.microsoft.com/office/word/2010/wordml" w:rsidRPr="00830C58" w:rsidR="00D32FBE" w:rsidRDefault="00D32FBE" w14:paraId="6A05A809" wp14:textId="77777777">
      <w:pPr>
        <w:autoSpaceDE/>
        <w:jc w:val="center"/>
        <w:rPr>
          <w:rFonts w:ascii="Arial" w:hAnsi="Arial" w:cs="Arial"/>
          <w:sz w:val="20"/>
          <w:szCs w:val="20"/>
        </w:rPr>
      </w:pPr>
    </w:p>
    <w:p xmlns:wp14="http://schemas.microsoft.com/office/word/2010/wordml" w:rsidRPr="00830C58" w:rsidR="00D32FBE" w:rsidRDefault="00D32FBE" w14:paraId="5A39BBE3" wp14:textId="77777777">
      <w:pPr>
        <w:autoSpaceDE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xmlns:wp14="http://schemas.microsoft.com/office/word/2010/wordml" w:rsidRPr="00830C58" w:rsidR="00303F50" w14:paraId="15C181D1" wp14:textId="7777777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Pr="00830C58" w:rsidR="00303F50" w:rsidRDefault="00303F50" w14:paraId="5480EF1D" wp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Pr="00830C58" w:rsidR="00303F50" w:rsidRDefault="00C34297" w14:paraId="20C8FF16" wp14:textId="77777777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color w:val="000000"/>
                <w:sz w:val="20"/>
                <w:szCs w:val="20"/>
              </w:rPr>
              <w:t>Literatura hispanoamerykańska I</w:t>
            </w:r>
          </w:p>
        </w:tc>
      </w:tr>
      <w:tr xmlns:wp14="http://schemas.microsoft.com/office/word/2010/wordml" w:rsidRPr="00830C58" w:rsidR="00303F50" w14:paraId="1B69FDB1" wp14:textId="7777777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Pr="00830C58" w:rsidR="00303F50" w:rsidRDefault="00303F50" w14:paraId="1595C287" wp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Pr="00357BD3" w:rsidR="00303F50" w:rsidRDefault="00830C58" w14:paraId="64BF1772" wp14:textId="77777777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7BD3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n-GB"/>
              </w:rPr>
              <w:t>Latin</w:t>
            </w:r>
            <w:r w:rsidRPr="00357BD3" w:rsidR="00C34297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n-GB"/>
              </w:rPr>
              <w:t xml:space="preserve"> American Literature I</w:t>
            </w:r>
          </w:p>
        </w:tc>
      </w:tr>
    </w:tbl>
    <w:p xmlns:wp14="http://schemas.microsoft.com/office/word/2010/wordml" w:rsidRPr="00830C58" w:rsidR="00303F50" w:rsidRDefault="00303F50" w14:paraId="41C8F396" wp14:textId="77777777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xmlns:wp14="http://schemas.microsoft.com/office/word/2010/wordml" w:rsidRPr="00830C58" w:rsidR="00827D3B" w:rsidTr="422B2E3B" w14:paraId="5321B1B7" wp14:textId="77777777">
        <w:trPr>
          <w:cantSplit/>
        </w:trPr>
        <w:tc>
          <w:tcPr>
            <w:tcW w:w="3189" w:type="dxa"/>
            <w:vMerge w:val="restart"/>
            <w:shd w:val="clear" w:color="auto" w:fill="DBE5F1"/>
            <w:tcMar/>
            <w:vAlign w:val="center"/>
          </w:tcPr>
          <w:p w:rsidRPr="00830C58" w:rsidR="00827D3B" w:rsidP="00716872" w:rsidRDefault="00827D3B" w14:paraId="69C2AF6E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tcMar/>
            <w:vAlign w:val="center"/>
          </w:tcPr>
          <w:p w:rsidRPr="00830C58" w:rsidR="00827D3B" w:rsidP="00E21A90" w:rsidRDefault="00E21A90" w14:paraId="33490E7B" wp14:textId="3F3B210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6F2E5E61" w:rsidR="5A46A3BC">
              <w:rPr>
                <w:rFonts w:ascii="Arial" w:hAnsi="Arial" w:cs="Arial"/>
                <w:sz w:val="20"/>
                <w:szCs w:val="20"/>
              </w:rPr>
              <w:t>dr Tomasz Pindel</w:t>
            </w:r>
          </w:p>
        </w:tc>
        <w:tc>
          <w:tcPr>
            <w:tcW w:w="3261" w:type="dxa"/>
            <w:shd w:val="clear" w:color="auto" w:fill="DBE5F1"/>
            <w:tcMar/>
            <w:vAlign w:val="center"/>
          </w:tcPr>
          <w:p w:rsidRPr="00830C58" w:rsidR="00827D3B" w:rsidP="00716872" w:rsidRDefault="00827D3B" w14:paraId="7B1FB2FE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xmlns:wp14="http://schemas.microsoft.com/office/word/2010/wordml" w:rsidRPr="00830C58" w:rsidR="00827D3B" w:rsidTr="422B2E3B" w14:paraId="26D05D31" wp14:textId="77777777">
        <w:trPr>
          <w:cantSplit/>
          <w:trHeight w:val="344"/>
        </w:trPr>
        <w:tc>
          <w:tcPr>
            <w:tcW w:w="3189" w:type="dxa"/>
            <w:vMerge/>
            <w:tcBorders/>
            <w:tcMar/>
            <w:vAlign w:val="center"/>
          </w:tcPr>
          <w:p w:rsidRPr="00830C58" w:rsidR="00827D3B" w:rsidP="00716872" w:rsidRDefault="00827D3B" w14:paraId="72A3D3E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/>
            <w:tcMar/>
            <w:vAlign w:val="center"/>
          </w:tcPr>
          <w:p w:rsidRPr="00830C58" w:rsidR="00827D3B" w:rsidP="00716872" w:rsidRDefault="00827D3B" w14:paraId="0D0B940D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shd w:val="clear" w:color="auto" w:fill="auto"/>
            <w:tcMar/>
            <w:vAlign w:val="center"/>
          </w:tcPr>
          <w:p w:rsidRPr="00830C58" w:rsidR="00827D3B" w:rsidP="422B2E3B" w:rsidRDefault="00827D3B" w14:paraId="57A3045B" wp14:textId="41C0E14C">
            <w:pPr>
              <w:pStyle w:val="LO-normal"/>
              <w:widowControl w:val="1"/>
              <w:spacing w:before="57"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422B2E3B" w:rsidR="6A172A1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Zgodnie z przydziałem zajęć</w:t>
            </w:r>
          </w:p>
          <w:p w:rsidRPr="00830C58" w:rsidR="00827D3B" w:rsidP="422B2E3B" w:rsidRDefault="00827D3B" w14:paraId="6B892930" wp14:textId="48B16EF7">
            <w:pPr>
              <w:pStyle w:val="LO-normal"/>
              <w:widowControl w:val="1"/>
              <w:spacing w:before="57" w:after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422B2E3B" w:rsidR="6A172A1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2024/2025:</w:t>
            </w:r>
          </w:p>
          <w:p w:rsidRPr="00830C58" w:rsidR="00827D3B" w:rsidP="422B2E3B" w:rsidRDefault="00827D3B" w14:paraId="0E27B00A" wp14:textId="0BE63130">
            <w:pPr>
              <w:pStyle w:val="Zawartotabeli"/>
              <w:widowControl w:val="0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422B2E3B" w:rsidR="6A172A1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dr Tomasz Pindel</w:t>
            </w:r>
          </w:p>
        </w:tc>
      </w:tr>
      <w:tr xmlns:wp14="http://schemas.microsoft.com/office/word/2010/wordml" w:rsidRPr="00830C58" w:rsidR="00827D3B" w:rsidTr="422B2E3B" w14:paraId="60061E4C" wp14:textId="7777777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tcMar/>
            <w:vAlign w:val="center"/>
          </w:tcPr>
          <w:p w:rsidRPr="00830C58" w:rsidR="00827D3B" w:rsidP="00716872" w:rsidRDefault="00827D3B" w14:paraId="44EAFD9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tcMar/>
            <w:vAlign w:val="center"/>
          </w:tcPr>
          <w:p w:rsidRPr="00830C58" w:rsidR="00827D3B" w:rsidP="00716872" w:rsidRDefault="00827D3B" w14:paraId="4B94D5A5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tcMar/>
            <w:vAlign w:val="center"/>
          </w:tcPr>
          <w:p w:rsidRPr="00830C58" w:rsidR="00827D3B" w:rsidP="00716872" w:rsidRDefault="00827D3B" w14:paraId="3DEEC669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Pr="00830C58" w:rsidR="00827D3B" w:rsidTr="422B2E3B" w14:paraId="3A45FB00" wp14:textId="77777777">
        <w:trPr>
          <w:cantSplit/>
        </w:trPr>
        <w:tc>
          <w:tcPr>
            <w:tcW w:w="3189" w:type="dxa"/>
            <w:shd w:val="clear" w:color="auto" w:fill="DBE5F1"/>
            <w:tcMar/>
            <w:vAlign w:val="center"/>
          </w:tcPr>
          <w:p w:rsidRPr="00830C58" w:rsidR="00827D3B" w:rsidP="00716872" w:rsidRDefault="00827D3B" w14:paraId="70ABD06F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shd w:val="clear" w:color="auto" w:fill="auto"/>
            <w:tcMar/>
            <w:vAlign w:val="center"/>
          </w:tcPr>
          <w:p w:rsidRPr="00830C58" w:rsidR="00827D3B" w:rsidP="00716872" w:rsidRDefault="00C34297" w14:paraId="5FCD5EC4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261" w:type="dxa"/>
            <w:vMerge/>
            <w:tcMar/>
            <w:vAlign w:val="center"/>
          </w:tcPr>
          <w:p w:rsidRPr="00830C58" w:rsidR="00827D3B" w:rsidP="00716872" w:rsidRDefault="00827D3B" w14:paraId="3656B9AB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Pr="00830C58" w:rsidR="00827D3B" w:rsidRDefault="00827D3B" w14:paraId="45FB0818" wp14:textId="77777777">
      <w:pPr>
        <w:jc w:val="center"/>
        <w:rPr>
          <w:rFonts w:ascii="Arial" w:hAnsi="Arial" w:cs="Arial"/>
          <w:sz w:val="20"/>
          <w:szCs w:val="20"/>
        </w:rPr>
      </w:pPr>
    </w:p>
    <w:p xmlns:wp14="http://schemas.microsoft.com/office/word/2010/wordml" w:rsidRPr="00830C58" w:rsidR="00303F50" w:rsidRDefault="00303F50" w14:paraId="049F31CB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830C58" w:rsidR="00303F50" w:rsidRDefault="00303F50" w14:paraId="53128261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830C58" w:rsidR="00303F50" w:rsidRDefault="00303F50" w14:paraId="3188016C" wp14:textId="77777777">
      <w:pPr>
        <w:rPr>
          <w:rFonts w:ascii="Arial" w:hAnsi="Arial" w:cs="Arial"/>
          <w:sz w:val="20"/>
          <w:szCs w:val="20"/>
        </w:rPr>
      </w:pPr>
      <w:r w:rsidRPr="00830C58">
        <w:rPr>
          <w:rFonts w:ascii="Arial" w:hAnsi="Arial" w:cs="Arial"/>
          <w:sz w:val="20"/>
          <w:szCs w:val="20"/>
        </w:rPr>
        <w:t>Opis kursu (cele kształcenia)</w:t>
      </w:r>
    </w:p>
    <w:p xmlns:wp14="http://schemas.microsoft.com/office/word/2010/wordml" w:rsidRPr="00830C58" w:rsidR="00303F50" w:rsidRDefault="00303F50" w14:paraId="62486C05" wp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xmlns:wp14="http://schemas.microsoft.com/office/word/2010/wordml" w:rsidRPr="00830C58" w:rsidR="00303F50" w14:paraId="472F52CC" wp14:textId="77777777">
        <w:tblPrEx>
          <w:tblCellMar>
            <w:top w:w="0" w:type="dxa"/>
            <w:bottom w:w="0" w:type="dxa"/>
          </w:tblCellMar>
        </w:tblPrEx>
        <w:trPr>
          <w:trHeight w:val="1365"/>
        </w:trPr>
        <w:tc>
          <w:tcPr>
            <w:tcW w:w="9640" w:type="dxa"/>
          </w:tcPr>
          <w:p w:rsidR="00830C58" w:rsidP="00C34297" w:rsidRDefault="00830C58" w14:paraId="4101652C" wp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Pr="00830C58" w:rsidR="00303F50" w:rsidP="00C34297" w:rsidRDefault="00C34297" w14:paraId="5C4942F8" wp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color w:val="000000"/>
                <w:sz w:val="20"/>
                <w:szCs w:val="20"/>
              </w:rPr>
              <w:t>Celem kursu jest umiejscowienie najważniejszych zjawisk literatury Ameryki Łacińskiej na tle ewolucji prądów literackich w kręgu kultury zachodniej, jak również powiązanie procesu historycznoliterackiego z szeroko rozumianą problematyką latynoamerykańskiej tożsamości kulturowej. Program kursu obejmuje literaturę od okresu relacji z odkryć i podboju do lat 30 XX wieku.</w:t>
            </w:r>
          </w:p>
        </w:tc>
      </w:tr>
    </w:tbl>
    <w:p xmlns:wp14="http://schemas.microsoft.com/office/word/2010/wordml" w:rsidRPr="00830C58" w:rsidR="00303F50" w:rsidRDefault="00303F50" w14:paraId="4B99056E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830C58" w:rsidR="00303F50" w:rsidRDefault="00303F50" w14:paraId="1299C43A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830C58" w:rsidR="00303F50" w:rsidRDefault="00303F50" w14:paraId="38A9EB4F" wp14:textId="77777777">
      <w:pPr>
        <w:rPr>
          <w:rFonts w:ascii="Arial" w:hAnsi="Arial" w:cs="Arial"/>
          <w:sz w:val="20"/>
          <w:szCs w:val="20"/>
        </w:rPr>
      </w:pPr>
      <w:r w:rsidRPr="00830C58">
        <w:rPr>
          <w:rFonts w:ascii="Arial" w:hAnsi="Arial" w:cs="Arial"/>
          <w:sz w:val="20"/>
          <w:szCs w:val="20"/>
        </w:rPr>
        <w:t>Warunki wstępne</w:t>
      </w:r>
    </w:p>
    <w:p xmlns:wp14="http://schemas.microsoft.com/office/word/2010/wordml" w:rsidRPr="00830C58" w:rsidR="00303F50" w:rsidRDefault="00303F50" w14:paraId="4DDBEF00" wp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xmlns:wp14="http://schemas.microsoft.com/office/word/2010/wordml" w:rsidRPr="00830C58" w:rsidR="00303F50" w14:paraId="63061491" wp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Pr="00830C58" w:rsidR="00303F50" w:rsidRDefault="00303F50" w14:paraId="270A4271" wp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D21EEA" w:rsidP="00C34297" w:rsidRDefault="00D21EEA" w14:paraId="3461D779" wp14:textId="77777777">
            <w:pPr>
              <w:autoSpaceDE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303F50" w:rsidP="00C34297" w:rsidRDefault="00C34297" w14:paraId="382B8DC7" wp14:textId="77777777">
            <w:pPr>
              <w:autoSpaceDE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0C58">
              <w:rPr>
                <w:rFonts w:ascii="Arial" w:hAnsi="Arial" w:cs="Arial"/>
                <w:color w:val="000000"/>
                <w:sz w:val="20"/>
                <w:szCs w:val="20"/>
              </w:rPr>
              <w:t>Ogólna znajomość procesów znamiennych dla kultury zachodniej w XVI-XX wieku (epoki, prądy i tendencje estetyczne itd.)</w:t>
            </w:r>
          </w:p>
          <w:p w:rsidRPr="00830C58" w:rsidR="00D21EEA" w:rsidP="00C34297" w:rsidRDefault="00D21EEA" w14:paraId="3CF2D8B6" wp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Pr="00830C58" w:rsidR="00303F50" w14:paraId="4A978169" wp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Pr="00830C58" w:rsidR="00303F50" w:rsidRDefault="00303F50" w14:paraId="1A0AA4D1" wp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Pr="00830C58" w:rsidR="00303F50" w:rsidP="00C34297" w:rsidRDefault="00C34297" w14:paraId="539EDE7F" wp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color w:val="000000"/>
                <w:sz w:val="20"/>
                <w:szCs w:val="20"/>
              </w:rPr>
              <w:t>Umiejętność analizy i interpretacji dzieł  literackich.</w:t>
            </w:r>
          </w:p>
        </w:tc>
      </w:tr>
      <w:tr xmlns:wp14="http://schemas.microsoft.com/office/word/2010/wordml" w:rsidRPr="00830C58" w:rsidR="00303F50" w14:paraId="5DC2EB65" wp14:textId="77777777">
        <w:tc>
          <w:tcPr>
            <w:tcW w:w="1941" w:type="dxa"/>
            <w:shd w:val="clear" w:color="auto" w:fill="DBE5F1"/>
            <w:vAlign w:val="center"/>
          </w:tcPr>
          <w:p w:rsidRPr="00830C58" w:rsidR="00303F50" w:rsidRDefault="00303F50" w14:paraId="40AD1E41" wp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D21EEA" w:rsidRDefault="00D21EEA" w14:paraId="0FB78278" wp14:textId="77777777">
            <w:pPr>
              <w:autoSpaceDE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Pr="00830C58" w:rsidR="00303F50" w:rsidRDefault="00C34297" w14:paraId="53FB9BE9" wp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color w:val="000000"/>
                <w:sz w:val="20"/>
                <w:szCs w:val="20"/>
              </w:rPr>
              <w:t>Zaliczony kurs Historii Hiszpanii i Hispanoameryki, wstęp do analizy tekstów literackich.</w:t>
            </w:r>
          </w:p>
          <w:p w:rsidRPr="00830C58" w:rsidR="00303F50" w:rsidRDefault="00303F50" w14:paraId="1FC39945" wp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Pr="00830C58" w:rsidR="00303F50" w:rsidRDefault="00303F50" w14:paraId="0562CB0E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="00D32FBE" w:rsidRDefault="00D32FBE" w14:paraId="34CE0A41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830C58" w:rsidR="00830C58" w:rsidRDefault="00830C58" w14:paraId="62EBF3C5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830C58" w:rsidR="00D32FBE" w:rsidRDefault="00D32FBE" w14:paraId="6D98A12B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830C58" w:rsidR="00303F50" w:rsidRDefault="00303F50" w14:paraId="253C5575" wp14:textId="77777777">
      <w:pPr>
        <w:rPr>
          <w:rFonts w:ascii="Arial" w:hAnsi="Arial" w:cs="Arial"/>
          <w:sz w:val="20"/>
          <w:szCs w:val="20"/>
        </w:rPr>
      </w:pPr>
      <w:r w:rsidRPr="00830C58">
        <w:rPr>
          <w:rFonts w:ascii="Arial" w:hAnsi="Arial" w:cs="Arial"/>
          <w:sz w:val="20"/>
          <w:szCs w:val="20"/>
        </w:rPr>
        <w:t xml:space="preserve">Efekty </w:t>
      </w:r>
      <w:r w:rsidR="00D70845">
        <w:rPr>
          <w:rFonts w:ascii="Arial" w:hAnsi="Arial" w:cs="Arial"/>
          <w:sz w:val="20"/>
          <w:szCs w:val="20"/>
        </w:rPr>
        <w:t>uczenia się</w:t>
      </w:r>
      <w:r w:rsidRPr="00830C58">
        <w:rPr>
          <w:rFonts w:ascii="Arial" w:hAnsi="Arial" w:cs="Arial"/>
          <w:sz w:val="20"/>
          <w:szCs w:val="20"/>
        </w:rPr>
        <w:t xml:space="preserve"> </w:t>
      </w:r>
    </w:p>
    <w:p xmlns:wp14="http://schemas.microsoft.com/office/word/2010/wordml" w:rsidRPr="00830C58" w:rsidR="00303F50" w:rsidRDefault="00303F50" w14:paraId="2946DB82" wp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xmlns:wp14="http://schemas.microsoft.com/office/word/2010/wordml" w:rsidRPr="00830C58" w:rsidR="00303F50" w:rsidTr="13C4BEEC" w14:paraId="4D423CE4" wp14:textId="77777777">
        <w:tblPrEx>
          <w:tblCellMar>
            <w:top w:w="0" w:type="dxa"/>
            <w:bottom w:w="0" w:type="dxa"/>
          </w:tblCellMar>
        </w:tblPrEx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tcMar/>
            <w:vAlign w:val="center"/>
          </w:tcPr>
          <w:p w:rsidRPr="00830C58" w:rsidR="00303F50" w:rsidRDefault="00303F50" w14:paraId="1EE364D2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tcMar/>
            <w:vAlign w:val="center"/>
          </w:tcPr>
          <w:p w:rsidRPr="00830C58" w:rsidR="00303F50" w:rsidRDefault="00303F50" w14:paraId="153C8211" wp14:textId="1E2324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13C4BEEC" w:rsidR="00303F50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13C4BEEC" w:rsidR="7C615A8C">
              <w:rPr>
                <w:rFonts w:ascii="Arial" w:hAnsi="Arial" w:cs="Arial"/>
                <w:sz w:val="20"/>
                <w:szCs w:val="20"/>
              </w:rPr>
              <w:t>ucz</w:t>
            </w:r>
            <w:r w:rsidRPr="13C4BEEC" w:rsidR="00303F50">
              <w:rPr>
                <w:rFonts w:ascii="Arial" w:hAnsi="Arial" w:cs="Arial"/>
                <w:sz w:val="20"/>
                <w:szCs w:val="20"/>
              </w:rPr>
              <w:t>enia</w:t>
            </w:r>
            <w:r w:rsidRPr="13C4BEEC" w:rsidR="530A919E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13C4BEEC" w:rsidR="00303F5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tcMar/>
            <w:vAlign w:val="center"/>
          </w:tcPr>
          <w:p w:rsidRPr="00830C58" w:rsidR="00303F50" w:rsidRDefault="00303F50" w14:paraId="728487E8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xmlns:wp14="http://schemas.microsoft.com/office/word/2010/wordml" w:rsidRPr="00830C58" w:rsidR="00303F50" w:rsidTr="13C4BEEC" w14:paraId="77FFFBFF" wp14:textId="77777777">
        <w:tblPrEx>
          <w:tblCellMar>
            <w:top w:w="0" w:type="dxa"/>
            <w:bottom w:w="0" w:type="dxa"/>
          </w:tblCellMar>
        </w:tblPrEx>
        <w:trPr>
          <w:cantSplit/>
          <w:trHeight w:val="1838"/>
        </w:trPr>
        <w:tc>
          <w:tcPr>
            <w:tcW w:w="1979" w:type="dxa"/>
            <w:vMerge/>
            <w:tcMar/>
          </w:tcPr>
          <w:p w:rsidRPr="00830C58" w:rsidR="00303F50" w:rsidRDefault="00303F50" w14:paraId="5997CC1D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  <w:tcMar/>
          </w:tcPr>
          <w:p w:rsidR="00830C58" w:rsidP="00914777" w:rsidRDefault="00830C58" w14:paraId="262F74AA" wp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W01</w:t>
            </w:r>
          </w:p>
          <w:p w:rsidRPr="00830C58" w:rsidR="00914777" w:rsidP="00914777" w:rsidRDefault="00830C58" w14:paraId="682A0390" wp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Pr="00830C58" w:rsidR="00914777">
              <w:rPr>
                <w:rFonts w:ascii="Arial" w:hAnsi="Arial" w:cs="Arial"/>
                <w:color w:val="000000"/>
                <w:sz w:val="20"/>
                <w:szCs w:val="20"/>
              </w:rPr>
              <w:t xml:space="preserve">a wiedzę o głównych kierunkach rozwoju literatury hispanoamerykańskiej w </w:t>
            </w:r>
            <w:r w:rsidRPr="00830C58" w:rsidR="00964ECA">
              <w:rPr>
                <w:rFonts w:ascii="Arial" w:hAnsi="Arial" w:cs="Arial"/>
                <w:color w:val="000000"/>
                <w:sz w:val="20"/>
                <w:szCs w:val="20"/>
              </w:rPr>
              <w:t>XVI-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XX wieku.</w:t>
            </w:r>
          </w:p>
          <w:p w:rsidR="00830C58" w:rsidP="00914777" w:rsidRDefault="00830C58" w14:paraId="5CBA545D" wp14:textId="7777777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W02</w:t>
            </w:r>
          </w:p>
          <w:p w:rsidRPr="00830C58" w:rsidR="00914777" w:rsidP="00914777" w:rsidRDefault="00830C58" w14:paraId="243AA42C" wp14:textId="7777777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Pr="00830C58" w:rsidR="00914777">
              <w:rPr>
                <w:rFonts w:ascii="Arial" w:hAnsi="Arial" w:cs="Arial"/>
                <w:color w:val="000000"/>
                <w:sz w:val="20"/>
                <w:szCs w:val="20"/>
              </w:rPr>
              <w:t>a podstawową wiedzę o powiązaniach literatury  hispanoamerykańskiej w wyznaczonym zakresie historycznym z innymi dziedzinami i dyscyplinami obszaru nauk humanistycznych.</w:t>
            </w:r>
          </w:p>
          <w:p w:rsidRPr="00830C58" w:rsidR="00303F50" w:rsidRDefault="00303F50" w14:paraId="110FFD37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830C58" w:rsidR="00303F50" w:rsidRDefault="00303F50" w14:paraId="6B699379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5" w:type="dxa"/>
            <w:tcMar/>
          </w:tcPr>
          <w:p w:rsidRPr="00830C58" w:rsidR="00914777" w:rsidP="00914777" w:rsidRDefault="00C946F1" w14:paraId="1B68DAFE" wp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0C58">
              <w:rPr>
                <w:rFonts w:ascii="Arial" w:hAnsi="Arial" w:cs="Arial"/>
                <w:color w:val="000000"/>
                <w:sz w:val="20"/>
                <w:szCs w:val="20"/>
              </w:rPr>
              <w:t>K1_W04</w:t>
            </w:r>
          </w:p>
          <w:p w:rsidR="00914777" w:rsidP="00914777" w:rsidRDefault="00914777" w14:paraId="207CCF61" wp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0C58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</w:t>
            </w:r>
          </w:p>
          <w:p w:rsidRPr="00830C58" w:rsidR="00830C58" w:rsidP="00914777" w:rsidRDefault="00830C58" w14:paraId="3FE9F23F" wp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Pr="00830C58" w:rsidR="00303F50" w:rsidP="00914777" w:rsidRDefault="00C946F1" w14:paraId="385C5690" wp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color w:val="000000"/>
                <w:sz w:val="20"/>
                <w:szCs w:val="20"/>
              </w:rPr>
              <w:t>K2_W03</w:t>
            </w:r>
          </w:p>
          <w:p w:rsidRPr="00830C58" w:rsidR="00303F50" w:rsidRDefault="00303F50" w14:paraId="1F72F646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Pr="00830C58" w:rsidR="00303F50" w:rsidRDefault="00303F50" w14:paraId="08CE6F91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830C58" w:rsidR="00303F50" w:rsidRDefault="00303F50" w14:paraId="61CDCEAD" wp14:textId="77777777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xmlns:wp14="http://schemas.microsoft.com/office/word/2010/wordml" w:rsidRPr="00830C58" w:rsidR="00303F50" w:rsidTr="13C4BEEC" w14:paraId="26687BCE" wp14:textId="77777777">
        <w:tblPrEx>
          <w:tblCellMar>
            <w:top w:w="0" w:type="dxa"/>
            <w:bottom w:w="0" w:type="dxa"/>
          </w:tblCellMar>
        </w:tblPrEx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tcMar/>
            <w:vAlign w:val="center"/>
          </w:tcPr>
          <w:p w:rsidRPr="00830C58" w:rsidR="00303F50" w:rsidRDefault="00303F50" w14:paraId="04BB5B39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tcMar/>
            <w:vAlign w:val="center"/>
          </w:tcPr>
          <w:p w:rsidRPr="00830C58" w:rsidR="00303F50" w:rsidRDefault="00303F50" w14:paraId="160C3338" wp14:textId="313038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13C4BEEC" w:rsidR="00303F50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13C4BEEC" w:rsidR="2BD1A896">
              <w:rPr>
                <w:rFonts w:ascii="Arial" w:hAnsi="Arial" w:cs="Arial"/>
                <w:sz w:val="20"/>
                <w:szCs w:val="20"/>
              </w:rPr>
              <w:t>ucze</w:t>
            </w:r>
            <w:r w:rsidRPr="13C4BEEC" w:rsidR="00303F50">
              <w:rPr>
                <w:rFonts w:ascii="Arial" w:hAnsi="Arial" w:cs="Arial"/>
                <w:sz w:val="20"/>
                <w:szCs w:val="20"/>
              </w:rPr>
              <w:t>nia</w:t>
            </w:r>
            <w:r w:rsidRPr="13C4BEEC" w:rsidR="2D9F542C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13C4BEEC" w:rsidR="00303F5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tcMar/>
            <w:vAlign w:val="center"/>
          </w:tcPr>
          <w:p w:rsidRPr="00830C58" w:rsidR="00303F50" w:rsidRDefault="00303F50" w14:paraId="29810692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xmlns:wp14="http://schemas.microsoft.com/office/word/2010/wordml" w:rsidRPr="00830C58" w:rsidR="00303F50" w:rsidTr="13C4BEEC" w14:paraId="2D6CE375" wp14:textId="77777777">
        <w:tblPrEx>
          <w:tblCellMar>
            <w:top w:w="0" w:type="dxa"/>
            <w:bottom w:w="0" w:type="dxa"/>
          </w:tblCellMar>
        </w:tblPrEx>
        <w:trPr>
          <w:cantSplit/>
          <w:trHeight w:val="2116"/>
        </w:trPr>
        <w:tc>
          <w:tcPr>
            <w:tcW w:w="1985" w:type="dxa"/>
            <w:vMerge/>
            <w:tcMar/>
          </w:tcPr>
          <w:p w:rsidRPr="00830C58" w:rsidR="00303F50" w:rsidRDefault="00303F50" w14:paraId="6BB9E253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Mar/>
          </w:tcPr>
          <w:p w:rsidR="00830C58" w:rsidP="00914777" w:rsidRDefault="00830C58" w14:paraId="01A6CC39" wp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U01</w:t>
            </w:r>
          </w:p>
          <w:p w:rsidRPr="00830C58" w:rsidR="00914777" w:rsidP="00914777" w:rsidRDefault="00830C58" w14:paraId="0188D1C6" wp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</w:t>
            </w:r>
            <w:r w:rsidRPr="00830C58" w:rsidR="00C946F1">
              <w:rPr>
                <w:rFonts w:ascii="Arial" w:hAnsi="Arial" w:cs="Arial"/>
                <w:color w:val="000000"/>
                <w:sz w:val="20"/>
                <w:szCs w:val="20"/>
              </w:rPr>
              <w:t>ormułuje i analizuje problemy badawcze w różnych dziełach literackich</w:t>
            </w:r>
            <w:r w:rsidRPr="00830C58" w:rsidR="0091477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</w:p>
          <w:p w:rsidR="00830C58" w:rsidP="00914777" w:rsidRDefault="00830C58" w14:paraId="301A72B7" wp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U02</w:t>
            </w:r>
          </w:p>
          <w:p w:rsidRPr="00830C58" w:rsidR="00303F50" w:rsidP="00914777" w:rsidRDefault="00830C58" w14:paraId="73CEB86D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830C58" w:rsidR="00914777">
              <w:rPr>
                <w:rFonts w:ascii="Arial" w:hAnsi="Arial" w:cs="Arial"/>
                <w:color w:val="000000"/>
                <w:sz w:val="20"/>
                <w:szCs w:val="20"/>
              </w:rPr>
              <w:t>otrafi rozpoznać najważniejsze dzieła literatury hispanoamerykańskiej wyznaczonego zakresu historycznego i posiada podstawowe umiejętności ich interpretacji.</w:t>
            </w:r>
          </w:p>
        </w:tc>
        <w:tc>
          <w:tcPr>
            <w:tcW w:w="2410" w:type="dxa"/>
            <w:tcMar/>
          </w:tcPr>
          <w:p w:rsidRPr="00830C58" w:rsidR="00914777" w:rsidP="00914777" w:rsidRDefault="00914777" w14:paraId="6DD58DAB" wp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0C58">
              <w:rPr>
                <w:rFonts w:ascii="Arial" w:hAnsi="Arial" w:cs="Arial"/>
                <w:color w:val="000000"/>
                <w:sz w:val="20"/>
                <w:szCs w:val="20"/>
              </w:rPr>
              <w:t>K1_U02</w:t>
            </w:r>
          </w:p>
          <w:p w:rsidR="00914777" w:rsidP="00914777" w:rsidRDefault="00914777" w14:paraId="23DE523C" wp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Pr="00830C58" w:rsidR="00830C58" w:rsidP="00914777" w:rsidRDefault="00830C58" w14:paraId="52E56223" wp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Pr="00830C58" w:rsidR="00303F50" w:rsidP="00914777" w:rsidRDefault="00C946F1" w14:paraId="4FCAE9D6" wp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color w:val="000000"/>
                <w:sz w:val="20"/>
                <w:szCs w:val="20"/>
              </w:rPr>
              <w:t>K1_U04</w:t>
            </w:r>
          </w:p>
        </w:tc>
      </w:tr>
    </w:tbl>
    <w:p xmlns:wp14="http://schemas.microsoft.com/office/word/2010/wordml" w:rsidRPr="00830C58" w:rsidR="00303F50" w:rsidRDefault="00303F50" w14:paraId="07547A01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830C58" w:rsidR="00303F50" w:rsidRDefault="00303F50" w14:paraId="5043CB0F" wp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xmlns:wp14="http://schemas.microsoft.com/office/word/2010/wordml" w:rsidRPr="00830C58" w:rsidR="00303F50" w:rsidTr="13C4BEEC" w14:paraId="2196DA88" wp14:textId="77777777">
        <w:tblPrEx>
          <w:tblCellMar>
            <w:top w:w="0" w:type="dxa"/>
            <w:bottom w:w="0" w:type="dxa"/>
          </w:tblCellMar>
        </w:tblPrEx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tcMar/>
            <w:vAlign w:val="center"/>
          </w:tcPr>
          <w:p w:rsidRPr="00830C58" w:rsidR="00303F50" w:rsidRDefault="00303F50" w14:paraId="2C1ECD84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tcMar/>
            <w:vAlign w:val="center"/>
          </w:tcPr>
          <w:p w:rsidRPr="00830C58" w:rsidR="00303F50" w:rsidRDefault="00303F50" w14:paraId="570445C1" wp14:textId="690F27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13C4BEEC" w:rsidR="00303F50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13C4BEEC" w:rsidR="4399711B">
              <w:rPr>
                <w:rFonts w:ascii="Arial" w:hAnsi="Arial" w:cs="Arial"/>
                <w:sz w:val="20"/>
                <w:szCs w:val="20"/>
              </w:rPr>
              <w:t>ucz</w:t>
            </w:r>
            <w:r w:rsidRPr="13C4BEEC" w:rsidR="00303F50">
              <w:rPr>
                <w:rFonts w:ascii="Arial" w:hAnsi="Arial" w:cs="Arial"/>
                <w:sz w:val="20"/>
                <w:szCs w:val="20"/>
              </w:rPr>
              <w:t>enia</w:t>
            </w:r>
            <w:r w:rsidRPr="13C4BEEC" w:rsidR="517F18CD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13C4BEEC" w:rsidR="00303F5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tcMar/>
            <w:vAlign w:val="center"/>
          </w:tcPr>
          <w:p w:rsidRPr="00830C58" w:rsidR="00303F50" w:rsidRDefault="00303F50" w14:paraId="45E9F00B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xmlns:wp14="http://schemas.microsoft.com/office/word/2010/wordml" w:rsidRPr="00830C58" w:rsidR="00303F50" w:rsidTr="13C4BEEC" w14:paraId="04BC218A" wp14:textId="77777777">
        <w:tblPrEx>
          <w:tblCellMar>
            <w:top w:w="0" w:type="dxa"/>
            <w:bottom w:w="0" w:type="dxa"/>
          </w:tblCellMar>
        </w:tblPrEx>
        <w:trPr>
          <w:cantSplit/>
          <w:trHeight w:val="1505"/>
        </w:trPr>
        <w:tc>
          <w:tcPr>
            <w:tcW w:w="1985" w:type="dxa"/>
            <w:vMerge/>
            <w:tcMar/>
          </w:tcPr>
          <w:p w:rsidRPr="00830C58" w:rsidR="00303F50" w:rsidRDefault="00303F50" w14:paraId="07459315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Mar/>
          </w:tcPr>
          <w:p w:rsidR="00830C58" w:rsidP="00914777" w:rsidRDefault="00830C58" w14:paraId="68A41F4C" wp14:textId="7777777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K01</w:t>
            </w:r>
          </w:p>
          <w:p w:rsidRPr="00830C58" w:rsidR="00914777" w:rsidP="00914777" w:rsidRDefault="00830C58" w14:paraId="39C70063" wp14:textId="7777777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Pr="00830C58" w:rsidR="00914777">
              <w:rPr>
                <w:rFonts w:ascii="Arial" w:hAnsi="Arial" w:cs="Arial"/>
                <w:color w:val="000000"/>
                <w:sz w:val="20"/>
                <w:szCs w:val="20"/>
              </w:rPr>
              <w:t>a świadomość odpowiedzialności za upowszechnianie wiedzy o dziedzictwie literackim i kulturowym kręgu omawianego re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gionu w swoim własnym otoczeniu.</w:t>
            </w:r>
          </w:p>
          <w:p w:rsidRPr="00830C58" w:rsidR="00303F50" w:rsidP="00914777" w:rsidRDefault="00303F50" w14:paraId="6537F28F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Mar/>
          </w:tcPr>
          <w:p w:rsidRPr="00830C58" w:rsidR="00914777" w:rsidP="00914777" w:rsidRDefault="00914777" w14:paraId="1C024FE0" wp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0C58">
              <w:rPr>
                <w:rFonts w:ascii="Arial" w:hAnsi="Arial" w:cs="Arial"/>
                <w:color w:val="000000"/>
                <w:sz w:val="20"/>
                <w:szCs w:val="20"/>
              </w:rPr>
              <w:t>K1_K02</w:t>
            </w:r>
            <w:r w:rsidRPr="00830C58" w:rsidR="00C946F1">
              <w:rPr>
                <w:rFonts w:ascii="Arial" w:hAnsi="Arial" w:cs="Arial"/>
                <w:color w:val="000000"/>
                <w:sz w:val="20"/>
                <w:szCs w:val="20"/>
              </w:rPr>
              <w:t>, K1_03</w:t>
            </w:r>
          </w:p>
          <w:p w:rsidRPr="00830C58" w:rsidR="00914777" w:rsidP="00914777" w:rsidRDefault="00914777" w14:paraId="6DFB9E20" wp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Pr="00830C58" w:rsidR="00303F50" w:rsidP="00914777" w:rsidRDefault="00914777" w14:paraId="29D6B04F" wp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mallCaps/>
                <w:color w:val="000000"/>
                <w:sz w:val="20"/>
                <w:szCs w:val="20"/>
              </w:rPr>
              <w:t xml:space="preserve"> </w:t>
            </w:r>
          </w:p>
        </w:tc>
      </w:tr>
    </w:tbl>
    <w:p xmlns:wp14="http://schemas.microsoft.com/office/word/2010/wordml" w:rsidRPr="00830C58" w:rsidR="00303F50" w:rsidRDefault="00303F50" w14:paraId="70DF9E56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830C58" w:rsidR="00303F50" w:rsidRDefault="00303F50" w14:paraId="44E871BC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830C58" w:rsidR="00303F50" w:rsidRDefault="00303F50" w14:paraId="144A5D23" wp14:textId="77777777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xmlns:wp14="http://schemas.microsoft.com/office/word/2010/wordml" w:rsidRPr="00830C58" w:rsidR="00303F50" w14:paraId="68A6B712" wp14:textId="77777777">
        <w:trPr>
          <w:cantSplit/>
          <w:trHeight w:val="424" w:hRule="exact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830C58" w:rsidR="00303F50" w:rsidRDefault="00303F50" w14:paraId="0AF261C4" wp14:textId="7777777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xmlns:wp14="http://schemas.microsoft.com/office/word/2010/wordml" w:rsidRPr="00830C58" w:rsidR="00303F50" w14:paraId="4B150495" wp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Pr="00830C58" w:rsidR="00303F50" w:rsidRDefault="00303F50" w14:paraId="0210DDE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Pr="00830C58" w:rsidR="00303F50" w:rsidRDefault="00303F50" w14:paraId="5FDC3BE2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Pr="00830C58" w:rsidR="00303F50" w:rsidRDefault="00303F50" w14:paraId="34DCCE68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830C58" w:rsidR="00303F50" w:rsidRDefault="00303F50" w14:paraId="63B3AB60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xmlns:wp14="http://schemas.microsoft.com/office/word/2010/wordml" w:rsidRPr="00830C58" w:rsidR="00303F50" w14:paraId="53F2F122" wp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Pr="00830C58" w:rsidR="00303F50" w:rsidRDefault="00303F50" w14:paraId="738610EB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Pr="00830C58" w:rsidR="00303F50" w:rsidRDefault="00303F50" w14:paraId="637805D2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830C58" w:rsidR="00303F50" w:rsidRDefault="00303F50" w14:paraId="5316D17B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Pr="00830C58" w:rsidR="00303F50" w:rsidRDefault="00303F50" w14:paraId="463F29E8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Pr="00830C58" w:rsidR="00303F50" w:rsidRDefault="00303F50" w14:paraId="7336E69A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Pr="00830C58" w:rsidR="00303F50" w:rsidRDefault="00303F50" w14:paraId="3B7B4B86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Pr="00830C58" w:rsidR="00303F50" w:rsidRDefault="00303F50" w14:paraId="1FE97689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Pr="00830C58" w:rsidR="00303F50" w:rsidRDefault="00303F50" w14:paraId="3A0FF5F2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Pr="00830C58" w:rsidR="00303F50" w:rsidRDefault="00303F50" w14:paraId="066DDAA3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Pr="00830C58" w:rsidR="00303F50" w:rsidRDefault="00303F50" w14:paraId="5630AD66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Pr="00830C58" w:rsidR="00303F50" w:rsidRDefault="00303F50" w14:paraId="79E7D876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Pr="00830C58" w:rsidR="00303F50" w:rsidRDefault="00303F50" w14:paraId="61829076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Pr="00830C58" w:rsidR="00303F50" w:rsidRDefault="00303F50" w14:paraId="65AEDD99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Pr="00830C58" w:rsidR="00303F50" w:rsidRDefault="00303F50" w14:paraId="2BA226A1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Pr="00830C58" w:rsidR="00303F50" w14:paraId="2D18794C" wp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Pr="00830C58" w:rsidR="00303F50" w:rsidRDefault="00303F50" w14:paraId="6C32A60D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Pr="00830C58" w:rsidR="00303F50" w:rsidRDefault="00303F50" w14:paraId="17AD93B2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830C58" w:rsidR="00303F50" w:rsidRDefault="00AE3AB5" w14:paraId="219897CE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830C58" w:rsidR="00303F50" w:rsidRDefault="00303F50" w14:paraId="0DE4B5B7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Pr="00830C58" w:rsidR="00303F50" w:rsidRDefault="00303F50" w14:paraId="66204FF1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830C58" w:rsidR="00303F50" w:rsidRDefault="00303F50" w14:paraId="2DBF0D7D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830C58" w:rsidR="00303F50" w:rsidRDefault="00303F50" w14:paraId="6B62F1B3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830C58" w:rsidR="00303F50" w:rsidRDefault="00303F50" w14:paraId="02F2C34E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Pr="00830C58" w:rsidR="00303F50" w14:paraId="680A4E5D" wp14:textId="77777777">
        <w:trPr>
          <w:trHeight w:val="462"/>
        </w:trPr>
        <w:tc>
          <w:tcPr>
            <w:tcW w:w="1611" w:type="dxa"/>
            <w:vAlign w:val="center"/>
          </w:tcPr>
          <w:p w:rsidRPr="00830C58" w:rsidR="00303F50" w:rsidRDefault="00303F50" w14:paraId="19219836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Pr="00830C58" w:rsidR="00303F50" w:rsidRDefault="00303F50" w14:paraId="296FEF7D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830C58" w:rsidR="00303F50" w:rsidRDefault="00303F50" w14:paraId="7194DBD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830C58" w:rsidR="00303F50" w:rsidRDefault="00303F50" w14:paraId="769D0D3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Pr="00830C58" w:rsidR="00303F50" w:rsidRDefault="00303F50" w14:paraId="54CD245A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830C58" w:rsidR="00303F50" w:rsidRDefault="00303F50" w14:paraId="1231BE67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830C58" w:rsidR="00303F50" w:rsidRDefault="00303F50" w14:paraId="36FEB5B0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830C58" w:rsidR="00303F50" w:rsidRDefault="00303F50" w14:paraId="30D7AA69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Pr="00830C58" w:rsidR="00303F50" w:rsidRDefault="00303F50" w14:paraId="7196D064" wp14:textId="77777777">
      <w:pPr>
        <w:pStyle w:val="Zawartotabeli"/>
        <w:rPr>
          <w:rFonts w:ascii="Arial" w:hAnsi="Arial" w:cs="Arial"/>
          <w:sz w:val="20"/>
          <w:szCs w:val="20"/>
        </w:rPr>
      </w:pPr>
    </w:p>
    <w:p xmlns:wp14="http://schemas.microsoft.com/office/word/2010/wordml" w:rsidRPr="00830C58" w:rsidR="00303F50" w:rsidRDefault="00303F50" w14:paraId="34FF1C98" wp14:textId="77777777">
      <w:pPr>
        <w:pStyle w:val="Zawartotabeli"/>
        <w:rPr>
          <w:rFonts w:ascii="Arial" w:hAnsi="Arial" w:cs="Arial"/>
          <w:sz w:val="20"/>
          <w:szCs w:val="20"/>
        </w:rPr>
      </w:pPr>
    </w:p>
    <w:p xmlns:wp14="http://schemas.microsoft.com/office/word/2010/wordml" w:rsidRPr="00830C58" w:rsidR="00303F50" w:rsidRDefault="00303F50" w14:paraId="2FEAC4CC" wp14:textId="77777777">
      <w:pPr>
        <w:rPr>
          <w:rFonts w:ascii="Arial" w:hAnsi="Arial" w:cs="Arial"/>
          <w:sz w:val="20"/>
          <w:szCs w:val="20"/>
        </w:rPr>
      </w:pPr>
      <w:r w:rsidRPr="00830C58">
        <w:rPr>
          <w:rFonts w:ascii="Arial" w:hAnsi="Arial" w:cs="Arial"/>
          <w:sz w:val="20"/>
          <w:szCs w:val="20"/>
        </w:rPr>
        <w:t>Opis metod prowadzenia zajęć</w:t>
      </w:r>
    </w:p>
    <w:p xmlns:wp14="http://schemas.microsoft.com/office/word/2010/wordml" w:rsidRPr="00830C58" w:rsidR="00303F50" w:rsidRDefault="00303F50" w14:paraId="6D072C0D" wp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:rsidRPr="00830C58" w:rsidR="00303F50" w:rsidTr="00C34297" w14:paraId="65B9A875" wp14:textId="77777777">
        <w:tblPrEx>
          <w:tblCellMar>
            <w:top w:w="0" w:type="dxa"/>
            <w:bottom w:w="0" w:type="dxa"/>
          </w:tblCellMar>
        </w:tblPrEx>
        <w:trPr>
          <w:trHeight w:val="963"/>
        </w:trPr>
        <w:tc>
          <w:tcPr>
            <w:tcW w:w="9622" w:type="dxa"/>
          </w:tcPr>
          <w:p w:rsidR="00E8427A" w:rsidP="00C34297" w:rsidRDefault="00E8427A" w14:paraId="48A21919" wp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Pr="00830C58" w:rsidR="00C34297" w:rsidP="00C34297" w:rsidRDefault="00C34297" w14:paraId="6AA0B0A2" wp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0C58">
              <w:rPr>
                <w:rFonts w:ascii="Arial" w:hAnsi="Arial" w:cs="Arial"/>
                <w:color w:val="000000"/>
                <w:sz w:val="20"/>
                <w:szCs w:val="20"/>
              </w:rPr>
              <w:t>Metody podające - prezentacja tematu</w:t>
            </w:r>
          </w:p>
          <w:p w:rsidRPr="00830C58" w:rsidR="00C34297" w:rsidP="00C34297" w:rsidRDefault="00C34297" w14:paraId="2474D42B" wp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0C58">
              <w:rPr>
                <w:rFonts w:ascii="Arial" w:hAnsi="Arial" w:cs="Arial"/>
                <w:color w:val="000000"/>
                <w:sz w:val="20"/>
                <w:szCs w:val="20"/>
              </w:rPr>
              <w:t>Metody podające – prezentacja tekstów i metod analizy</w:t>
            </w:r>
          </w:p>
          <w:p w:rsidR="00303F50" w:rsidP="00C34297" w:rsidRDefault="00C34297" w14:paraId="5FBE54AE" wp14:textId="77777777">
            <w:pPr>
              <w:pStyle w:val="Zawartotabeli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0C58">
              <w:rPr>
                <w:rFonts w:ascii="Arial" w:hAnsi="Arial" w:cs="Arial"/>
                <w:color w:val="000000"/>
                <w:sz w:val="20"/>
                <w:szCs w:val="20"/>
              </w:rPr>
              <w:t>Metody problemowe - Metody aktywizujące - dyskusja dydaktyczna</w:t>
            </w:r>
          </w:p>
          <w:p w:rsidRPr="00830C58" w:rsidR="00E8427A" w:rsidP="00C34297" w:rsidRDefault="00E8427A" w14:paraId="6BD18F9B" wp14:textId="77777777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Pr="00830C58" w:rsidR="00303F50" w:rsidRDefault="00303F50" w14:paraId="238601FE" wp14:textId="77777777">
      <w:pPr>
        <w:pStyle w:val="Zawartotabeli"/>
        <w:rPr>
          <w:rFonts w:ascii="Arial" w:hAnsi="Arial" w:cs="Arial"/>
          <w:sz w:val="20"/>
          <w:szCs w:val="20"/>
        </w:rPr>
      </w:pPr>
    </w:p>
    <w:p xmlns:wp14="http://schemas.microsoft.com/office/word/2010/wordml" w:rsidRPr="00830C58" w:rsidR="00303F50" w:rsidRDefault="00303F50" w14:paraId="0F3CABC7" wp14:textId="77777777">
      <w:pPr>
        <w:pStyle w:val="Zawartotabeli"/>
        <w:rPr>
          <w:rFonts w:ascii="Arial" w:hAnsi="Arial" w:cs="Arial"/>
          <w:sz w:val="20"/>
          <w:szCs w:val="20"/>
        </w:rPr>
      </w:pPr>
    </w:p>
    <w:p xmlns:wp14="http://schemas.microsoft.com/office/word/2010/wordml" w:rsidRPr="00830C58" w:rsidR="00303F50" w:rsidRDefault="00303F50" w14:paraId="77B67CF7" wp14:textId="77777777">
      <w:pPr>
        <w:pStyle w:val="Zawartotabeli"/>
        <w:rPr>
          <w:rFonts w:ascii="Arial" w:hAnsi="Arial" w:cs="Arial"/>
          <w:sz w:val="20"/>
          <w:szCs w:val="20"/>
        </w:rPr>
      </w:pPr>
      <w:r w:rsidRPr="00830C58">
        <w:rPr>
          <w:rFonts w:ascii="Arial" w:hAnsi="Arial" w:cs="Arial"/>
          <w:sz w:val="20"/>
          <w:szCs w:val="20"/>
        </w:rPr>
        <w:t>Formy sprawdzania efektów kształcenia</w:t>
      </w:r>
    </w:p>
    <w:p xmlns:wp14="http://schemas.microsoft.com/office/word/2010/wordml" w:rsidRPr="00830C58" w:rsidR="00303F50" w:rsidRDefault="00303F50" w14:paraId="5B08B5D1" wp14:textId="7777777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xmlns:wp14="http://schemas.microsoft.com/office/word/2010/wordml" w:rsidRPr="00830C58" w:rsidR="00303F50" w14:paraId="4D1153E2" wp14:textId="77777777">
        <w:trPr>
          <w:cantSplit/>
          <w:trHeight w:val="1616"/>
        </w:trPr>
        <w:tc>
          <w:tcPr>
            <w:tcW w:w="962" w:type="dxa"/>
            <w:tcBorders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Pr="00830C58" w:rsidR="00303F50" w:rsidRDefault="00303F50" w14:paraId="16DEB4AB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830C58" w:rsidR="00303F50" w:rsidRDefault="00303F50" w14:paraId="79904866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830C58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830C58" w:rsidR="00303F50" w:rsidRDefault="00303F50" w14:paraId="2C8172CC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830C58" w:rsidR="00303F50" w:rsidRDefault="00303F50" w14:paraId="4CF9D9E9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830C58" w:rsidR="00303F50" w:rsidRDefault="00303F50" w14:paraId="6C251738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830C58" w:rsidR="00303F50" w:rsidRDefault="00303F50" w14:paraId="2F7C2B3E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830C58" w:rsidR="00303F50" w:rsidRDefault="00303F50" w14:paraId="42402A3E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830C58" w:rsidR="00303F50" w:rsidRDefault="00303F50" w14:paraId="10D266B5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830C58" w:rsidR="00303F50" w:rsidRDefault="00303F50" w14:paraId="4B3A8CE4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Pr="00830C58" w:rsidR="00303F50" w:rsidRDefault="00303F50" w14:paraId="2E897B1E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Pr="00830C58" w:rsidR="00303F50" w:rsidRDefault="00303F50" w14:paraId="2148EF63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830C58" w:rsidR="00303F50" w:rsidRDefault="00303F50" w14:paraId="354DF962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830C58" w:rsidR="00303F50" w:rsidRDefault="00303F50" w14:paraId="5C5CF913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830C58" w:rsidR="00303F50" w:rsidRDefault="00303F50" w14:paraId="229D7D00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xmlns:wp14="http://schemas.microsoft.com/office/word/2010/wordml" w:rsidRPr="00830C58" w:rsidR="00E8427A" w14:paraId="34C4B9EB" wp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830C58" w:rsidR="00E8427A" w:rsidRDefault="00E8427A" w14:paraId="6B7A0DEA" wp14:textId="77777777">
            <w:pPr>
              <w:pStyle w:val="BalloonText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Pr="00830C58" w:rsidR="00E8427A" w:rsidRDefault="00E8427A" w14:paraId="0AD9C6F4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830C58" w:rsidR="00E8427A" w:rsidRDefault="00E8427A" w14:paraId="4B1F511A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830C58" w:rsidR="00E8427A" w:rsidRDefault="00E8427A" w14:paraId="65F9C3DC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830C58" w:rsidR="00E8427A" w:rsidRDefault="00E8427A" w14:paraId="5023141B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830C58" w:rsidR="00E8427A" w:rsidRDefault="00E8427A" w14:paraId="1F3B1409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830C58" w:rsidR="00E8427A" w:rsidRDefault="00E8427A" w14:paraId="562C75D1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830C58" w:rsidR="00E8427A" w:rsidRDefault="00E8427A" w14:paraId="664355AD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830C58" w:rsidR="00E8427A" w:rsidRDefault="00E8427A" w14:paraId="1A965116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:rsidRPr="00830C58" w:rsidR="00E8427A" w:rsidRDefault="00E8427A" w14:paraId="7DF4E37C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830C58" w:rsidR="00E8427A" w:rsidRDefault="00E8427A" w14:paraId="44FB30F8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614698" w:rsidR="00E8427A" w:rsidP="00193B14" w:rsidRDefault="00E8427A" w14:paraId="1DA6542E" wp14:textId="77777777">
            <w:pPr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830C58" w:rsidR="00E8427A" w:rsidRDefault="00E21A90" w14:paraId="1D9616CD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830C58" w:rsidR="00E8427A" w:rsidRDefault="00E8427A" w14:paraId="3041E394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Pr="00830C58" w:rsidR="00E8427A" w14:paraId="657D8B78" wp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830C58" w:rsidR="00E8427A" w:rsidRDefault="00E8427A" w14:paraId="4ED93E4C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Pr="00830C58" w:rsidR="00E8427A" w:rsidRDefault="00E8427A" w14:paraId="722B00AE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830C58" w:rsidR="00E8427A" w:rsidRDefault="00E8427A" w14:paraId="42C6D796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830C58" w:rsidR="00E8427A" w:rsidRDefault="00E8427A" w14:paraId="6E1831B3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830C58" w:rsidR="00E8427A" w:rsidRDefault="00E8427A" w14:paraId="54E11D2A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830C58" w:rsidR="00E8427A" w:rsidRDefault="00E8427A" w14:paraId="31126E5D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830C58" w:rsidR="00E8427A" w:rsidRDefault="00E8427A" w14:paraId="2DE403A5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830C58" w:rsidR="00E8427A" w:rsidRDefault="00E8427A" w14:paraId="62431CDC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830C58" w:rsidR="00E8427A" w:rsidRDefault="00E8427A" w14:paraId="49E398E2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:rsidRPr="00830C58" w:rsidR="00E8427A" w:rsidRDefault="00E8427A" w14:paraId="16287F21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830C58" w:rsidR="00E8427A" w:rsidRDefault="00E8427A" w14:paraId="5BE93A62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614698" w:rsidR="00E8427A" w:rsidP="00193B14" w:rsidRDefault="00E8427A" w14:paraId="384BA73E" wp14:textId="77777777">
            <w:pPr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830C58" w:rsidR="00E8427A" w:rsidRDefault="00E21A90" w14:paraId="71933DB0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830C58" w:rsidR="00E8427A" w:rsidRDefault="00E8427A" w14:paraId="34B3F2EB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Pr="00830C58" w:rsidR="00E8427A" w14:paraId="3644C229" wp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830C58" w:rsidR="00E8427A" w:rsidRDefault="00E8427A" w14:paraId="01083BEC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Pr="00830C58" w:rsidR="00E8427A" w:rsidRDefault="00E8427A" w14:paraId="7D34F5C7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830C58" w:rsidR="00E8427A" w:rsidRDefault="00E8427A" w14:paraId="0B4020A7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830C58" w:rsidR="00E8427A" w:rsidRDefault="00E8427A" w14:paraId="1D7B270A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830C58" w:rsidR="00E8427A" w:rsidRDefault="00E8427A" w14:paraId="4F904CB7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830C58" w:rsidR="00E8427A" w:rsidRDefault="00E8427A" w14:paraId="06971CD3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830C58" w:rsidR="00E8427A" w:rsidRDefault="00E8427A" w14:paraId="2A1F701D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830C58" w:rsidR="00E8427A" w:rsidRDefault="00E8427A" w14:paraId="03EFCA41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614698" w:rsidR="00E8427A" w:rsidP="00193B14" w:rsidRDefault="00E8427A" w14:paraId="0F9B2D4E" wp14:textId="77777777">
            <w:pPr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Pr="00830C58" w:rsidR="00E8427A" w:rsidRDefault="00E8427A" w14:paraId="5F96A722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830C58" w:rsidR="00E8427A" w:rsidRDefault="00E8427A" w14:paraId="5B95CD12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614698" w:rsidR="00E8427A" w:rsidP="00193B14" w:rsidRDefault="00E8427A" w14:paraId="5220BBB2" wp14:textId="77777777">
            <w:pPr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830C58" w:rsidR="00E8427A" w:rsidRDefault="00E21A90" w14:paraId="4B9B05D7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830C58" w:rsidR="00E8427A" w:rsidRDefault="00E8427A" w14:paraId="13CB595B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Pr="00830C58" w:rsidR="00E8427A" w14:paraId="5BEE360C" wp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830C58" w:rsidR="00E8427A" w:rsidRDefault="00E8427A" w14:paraId="34C32E19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Pr="00830C58" w:rsidR="00E8427A" w:rsidRDefault="00E8427A" w14:paraId="6D9C8D39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830C58" w:rsidR="00E8427A" w:rsidRDefault="00E8427A" w14:paraId="675E05EE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830C58" w:rsidR="00E8427A" w:rsidRDefault="00E8427A" w14:paraId="2FC17F8B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830C58" w:rsidR="00E8427A" w:rsidRDefault="00E8427A" w14:paraId="0A4F7224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830C58" w:rsidR="00E8427A" w:rsidRDefault="00E8427A" w14:paraId="5AE48A43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830C58" w:rsidR="00E8427A" w:rsidRDefault="00E8427A" w14:paraId="50F40DEB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830C58" w:rsidR="00E8427A" w:rsidRDefault="00E8427A" w14:paraId="77A52294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614698" w:rsidR="00E8427A" w:rsidP="00193B14" w:rsidRDefault="00E8427A" w14:paraId="57C9F952" wp14:textId="77777777">
            <w:pPr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Pr="00830C58" w:rsidR="00E8427A" w:rsidRDefault="00E8427A" w14:paraId="007DCDA8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830C58" w:rsidR="00E8427A" w:rsidRDefault="00E8427A" w14:paraId="450EA2D7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614698" w:rsidR="00E8427A" w:rsidP="00E21A90" w:rsidRDefault="00E8427A" w14:paraId="3DD355C9" wp14:textId="77777777">
            <w:pPr>
              <w:snapToGrid w:val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830C58" w:rsidR="00E8427A" w:rsidRDefault="00E21A90" w14:paraId="706A5F31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830C58" w:rsidR="00E8427A" w:rsidRDefault="00E8427A" w14:paraId="1A81F0B1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Pr="00830C58" w:rsidR="00E8427A" w14:paraId="4F0F6D89" wp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830C58" w:rsidR="00E8427A" w:rsidRDefault="00E8427A" w14:paraId="088650FE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Pr="00830C58" w:rsidR="00E8427A" w:rsidRDefault="00E8427A" w14:paraId="717AAFBA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830C58" w:rsidR="00E8427A" w:rsidRDefault="00E8427A" w14:paraId="56EE48EE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830C58" w:rsidR="00E8427A" w:rsidRDefault="00E8427A" w14:paraId="2908EB2C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830C58" w:rsidR="00E8427A" w:rsidRDefault="00E8427A" w14:paraId="121FD38A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830C58" w:rsidR="00E8427A" w:rsidRDefault="00E8427A" w14:paraId="1FE2DD96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830C58" w:rsidR="00E8427A" w:rsidRDefault="00E8427A" w14:paraId="27357532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830C58" w:rsidR="00E8427A" w:rsidRDefault="00E8427A" w14:paraId="07F023C8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830C58" w:rsidR="00E8427A" w:rsidRDefault="00E8427A" w14:paraId="4BDB5498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:rsidRPr="00830C58" w:rsidR="00E8427A" w:rsidRDefault="00E8427A" w14:paraId="2916C19D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830C58" w:rsidR="00E8427A" w:rsidRDefault="00E8427A" w14:paraId="74869460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614698" w:rsidR="00E8427A" w:rsidP="00193B14" w:rsidRDefault="00E8427A" w14:paraId="187F57B8" wp14:textId="77777777">
            <w:pPr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830C58" w:rsidR="00E8427A" w:rsidRDefault="00E21A90" w14:paraId="4AD57E7D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830C58" w:rsidR="00E8427A" w:rsidRDefault="00E8427A" w14:paraId="54738AF4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Pr="00830C58" w:rsidR="00303F50" w:rsidRDefault="00303F50" w14:paraId="46ABBD8F" wp14:textId="77777777">
      <w:pPr>
        <w:pStyle w:val="Zawartotabeli"/>
        <w:rPr>
          <w:rFonts w:ascii="Arial" w:hAnsi="Arial" w:cs="Arial"/>
          <w:sz w:val="20"/>
          <w:szCs w:val="20"/>
        </w:rPr>
      </w:pPr>
    </w:p>
    <w:p xmlns:wp14="http://schemas.microsoft.com/office/word/2010/wordml" w:rsidRPr="00830C58" w:rsidR="00303F50" w:rsidRDefault="00303F50" w14:paraId="06BBA33E" wp14:textId="77777777">
      <w:pPr>
        <w:pStyle w:val="Zawartotabeli"/>
        <w:rPr>
          <w:rFonts w:ascii="Arial" w:hAnsi="Arial" w:cs="Arial"/>
          <w:sz w:val="20"/>
          <w:szCs w:val="20"/>
        </w:rPr>
      </w:pPr>
    </w:p>
    <w:p xmlns:wp14="http://schemas.microsoft.com/office/word/2010/wordml" w:rsidRPr="00830C58" w:rsidR="00303F50" w:rsidRDefault="00303F50" w14:paraId="464FCBC1" wp14:textId="7777777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xmlns:wp14="http://schemas.microsoft.com/office/word/2010/wordml" w:rsidRPr="00830C58" w:rsidR="00303F50" w14:paraId="5E6F2D54" wp14:textId="77777777">
        <w:tc>
          <w:tcPr>
            <w:tcW w:w="1941" w:type="dxa"/>
            <w:shd w:val="clear" w:color="auto" w:fill="DBE5F1"/>
            <w:vAlign w:val="center"/>
          </w:tcPr>
          <w:p w:rsidRPr="00830C58" w:rsidR="00303F50" w:rsidRDefault="00303F50" w14:paraId="121391AA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Pr="00830C58" w:rsidR="00303F50" w:rsidRDefault="00303F50" w14:paraId="0A6959E7" wp14:textId="7777777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Pr="00830C58" w:rsidR="00C34297" w:rsidP="00C34297" w:rsidRDefault="00C34297" w14:paraId="67EE6078" wp14:textId="77777777">
            <w:pPr>
              <w:tabs>
                <w:tab w:val="left" w:pos="1762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0C58">
              <w:rPr>
                <w:rFonts w:ascii="Arial" w:hAnsi="Arial" w:cs="Arial"/>
                <w:color w:val="000000"/>
                <w:sz w:val="20"/>
                <w:szCs w:val="20"/>
              </w:rPr>
              <w:t>Zaliczenie na podstawie pozytywnej oceny z egzaminu końcowego</w:t>
            </w:r>
            <w:r w:rsidR="005214F8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:rsidRPr="00830C58" w:rsidR="00303F50" w:rsidP="00C34297" w:rsidRDefault="00C34297" w14:paraId="41F5DF7D" wp14:textId="7777777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color w:val="000000"/>
                <w:sz w:val="20"/>
                <w:szCs w:val="20"/>
              </w:rPr>
              <w:t xml:space="preserve">Egzamin końcowy w </w:t>
            </w:r>
            <w:r w:rsidR="005214F8">
              <w:rPr>
                <w:rFonts w:ascii="Arial" w:hAnsi="Arial" w:cs="Arial"/>
                <w:color w:val="000000"/>
                <w:sz w:val="20"/>
                <w:szCs w:val="20"/>
              </w:rPr>
              <w:t>pisemnej</w:t>
            </w:r>
            <w:r w:rsidRPr="00830C58">
              <w:rPr>
                <w:rFonts w:ascii="Arial" w:hAnsi="Arial" w:cs="Arial"/>
                <w:color w:val="000000"/>
                <w:sz w:val="20"/>
                <w:szCs w:val="20"/>
              </w:rPr>
              <w:t>. Standardowa skala ocen</w:t>
            </w:r>
            <w:r w:rsidR="00E8427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:rsidRPr="00830C58" w:rsidR="00303F50" w:rsidRDefault="00303F50" w14:paraId="5C8C6B09" wp14:textId="7777777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Pr="00830C58" w:rsidR="00303F50" w:rsidRDefault="00303F50" w14:paraId="3382A365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830C58" w:rsidR="00303F50" w:rsidRDefault="00303F50" w14:paraId="5C71F136" wp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xmlns:wp14="http://schemas.microsoft.com/office/word/2010/wordml" w:rsidRPr="00830C58" w:rsidR="00303F50" w14:paraId="52BF69DA" wp14:textId="77777777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Pr="00830C58" w:rsidR="00303F50" w:rsidRDefault="00303F50" w14:paraId="718A5242" wp14:textId="77777777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232D11" w:rsidP="00232D11" w:rsidRDefault="00232D11" w14:paraId="714A543C" wp14:textId="77777777">
            <w:pPr>
              <w:pStyle w:val="Zawartotabeli"/>
              <w:ind w:left="2" w:hanging="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stacjonarne, które w razie konieczności mogą przyjąć formę zdalnych.</w:t>
            </w:r>
          </w:p>
          <w:p w:rsidRPr="00830C58" w:rsidR="00303F50" w:rsidP="00BB1393" w:rsidRDefault="00BB1393" w14:paraId="15E0E94F" wp14:textId="7777777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odbywa się stacjonarnie, chyba że konieczna będzie forma zdalna.</w:t>
            </w:r>
          </w:p>
        </w:tc>
      </w:tr>
    </w:tbl>
    <w:p xmlns:wp14="http://schemas.microsoft.com/office/word/2010/wordml" w:rsidRPr="00830C58" w:rsidR="00303F50" w:rsidRDefault="00303F50" w14:paraId="62199465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830C58" w:rsidR="00303F50" w:rsidRDefault="00303F50" w14:paraId="0DA123B1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830C58" w:rsidR="00303F50" w:rsidRDefault="00303F50" w14:paraId="159A33C0" wp14:textId="77777777">
      <w:pPr>
        <w:rPr>
          <w:rFonts w:ascii="Arial" w:hAnsi="Arial" w:cs="Arial"/>
          <w:sz w:val="20"/>
          <w:szCs w:val="20"/>
        </w:rPr>
      </w:pPr>
      <w:r w:rsidRPr="00830C58">
        <w:rPr>
          <w:rFonts w:ascii="Arial" w:hAnsi="Arial" w:cs="Arial"/>
          <w:sz w:val="20"/>
          <w:szCs w:val="20"/>
        </w:rPr>
        <w:t>Treści merytoryczne (wykaz tematów)</w:t>
      </w:r>
    </w:p>
    <w:p xmlns:wp14="http://schemas.microsoft.com/office/word/2010/wordml" w:rsidRPr="00830C58" w:rsidR="00303F50" w:rsidRDefault="00303F50" w14:paraId="4C4CEA3D" wp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:rsidRPr="00830C58" w:rsidR="00303F50" w:rsidTr="00C34297" w14:paraId="6CDA5F5A" wp14:textId="77777777">
        <w:tblPrEx>
          <w:tblCellMar>
            <w:top w:w="0" w:type="dxa"/>
            <w:bottom w:w="0" w:type="dxa"/>
          </w:tblCellMar>
        </w:tblPrEx>
        <w:trPr>
          <w:trHeight w:val="487"/>
        </w:trPr>
        <w:tc>
          <w:tcPr>
            <w:tcW w:w="9622" w:type="dxa"/>
          </w:tcPr>
          <w:p w:rsidR="00E8427A" w:rsidP="00C34297" w:rsidRDefault="00E8427A" w14:paraId="50895670" wp14:textId="77777777">
            <w:pPr>
              <w:widowControl/>
              <w:tabs>
                <w:tab w:val="left" w:pos="720"/>
              </w:tabs>
              <w:autoSpaceDE/>
              <w:rPr>
                <w:rFonts w:ascii="Arial" w:hAnsi="Arial" w:cs="Arial"/>
                <w:bCs/>
                <w:sz w:val="20"/>
                <w:szCs w:val="20"/>
              </w:rPr>
            </w:pPr>
          </w:p>
          <w:p w:rsidRPr="00E8427A" w:rsidR="00E8427A" w:rsidP="00C34297" w:rsidRDefault="00C34297" w14:paraId="24E5FDC2" wp14:textId="77777777">
            <w:pPr>
              <w:widowControl/>
              <w:tabs>
                <w:tab w:val="left" w:pos="720"/>
              </w:tabs>
              <w:autoSpaceDE/>
              <w:rPr>
                <w:rFonts w:ascii="Arial" w:hAnsi="Arial" w:cs="Arial"/>
                <w:bCs/>
                <w:sz w:val="20"/>
                <w:szCs w:val="20"/>
              </w:rPr>
            </w:pPr>
            <w:r w:rsidRPr="00830C58">
              <w:rPr>
                <w:rFonts w:ascii="Arial" w:hAnsi="Arial" w:cs="Arial"/>
                <w:bCs/>
                <w:sz w:val="20"/>
                <w:szCs w:val="20"/>
              </w:rPr>
              <w:t xml:space="preserve">Tradycje literackie kultur prekolumbijskich. Opisanie Nowego – literatura epoki odkrycia i podboju: kroniki, relacje, listy. Literatura epoki kolonialnej: XVII-XVIII wiek. Literatura politycznie zaangażowana XIX wieku. Romantyzm i realizm. Modernizm. Awangarda. </w:t>
            </w:r>
            <w:r w:rsidRPr="00830C58">
              <w:rPr>
                <w:rFonts w:ascii="Arial" w:hAnsi="Arial" w:cs="Arial"/>
                <w:bCs/>
                <w:i/>
                <w:sz w:val="20"/>
                <w:szCs w:val="20"/>
              </w:rPr>
              <w:t>Novela de la tierra</w:t>
            </w:r>
            <w:r w:rsidRPr="00830C58">
              <w:rPr>
                <w:rFonts w:ascii="Arial" w:hAnsi="Arial" w:cs="Arial"/>
                <w:bCs/>
                <w:sz w:val="20"/>
                <w:szCs w:val="20"/>
              </w:rPr>
              <w:t xml:space="preserve"> i regionalizm. Literatura gauchowska. Powieść indygenistyczna i neoindygenistyczna; temat rasy. Od rewolucji do refleksji: literatura tożsamości meksykańskiej. Lata 30/40 XX wieku: nowa powieść latynoamerykańska. Nurt filozoficzny: Jorge Luis Borges i środowisko „Sur”. Nurt psychologiczny.</w:t>
            </w:r>
            <w:r w:rsidRPr="00830C5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830C58">
              <w:rPr>
                <w:rFonts w:ascii="Arial" w:hAnsi="Arial" w:cs="Arial"/>
                <w:bCs/>
                <w:sz w:val="20"/>
                <w:szCs w:val="20"/>
              </w:rPr>
              <w:t>Od socrealizmu do realizmu: przypadek Jorge Amado</w:t>
            </w:r>
          </w:p>
          <w:p w:rsidRPr="00830C58" w:rsidR="00303F50" w:rsidRDefault="00303F50" w14:paraId="38C1F859" wp14:textId="77777777">
            <w:pPr>
              <w:pStyle w:val="BalloonText1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Pr="00830C58" w:rsidR="00D32FBE" w:rsidRDefault="00D32FBE" w14:paraId="0C8FE7CE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830C58" w:rsidR="00D32FBE" w:rsidRDefault="00D32FBE" w14:paraId="41004F19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830C58" w:rsidR="00303F50" w:rsidRDefault="00303F50" w14:paraId="349747DD" wp14:textId="77777777">
      <w:pPr>
        <w:rPr>
          <w:rFonts w:ascii="Arial" w:hAnsi="Arial" w:cs="Arial"/>
          <w:sz w:val="20"/>
          <w:szCs w:val="20"/>
        </w:rPr>
      </w:pPr>
      <w:r w:rsidRPr="00830C58">
        <w:rPr>
          <w:rFonts w:ascii="Arial" w:hAnsi="Arial" w:cs="Arial"/>
          <w:sz w:val="20"/>
          <w:szCs w:val="20"/>
        </w:rPr>
        <w:t>Wykaz literatury podstawowej</w:t>
      </w:r>
    </w:p>
    <w:p xmlns:wp14="http://schemas.microsoft.com/office/word/2010/wordml" w:rsidRPr="00830C58" w:rsidR="00303F50" w:rsidRDefault="00303F50" w14:paraId="67C0C651" wp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:rsidRPr="00830C58" w:rsidR="00303F50" w:rsidTr="13C4BEEC" w14:paraId="1841080D" wp14:textId="77777777">
        <w:tblPrEx>
          <w:tblCellMar>
            <w:top w:w="0" w:type="dxa"/>
            <w:bottom w:w="0" w:type="dxa"/>
          </w:tblCellMar>
        </w:tblPrEx>
        <w:trPr>
          <w:trHeight w:val="1098"/>
        </w:trPr>
        <w:tc>
          <w:tcPr>
            <w:tcW w:w="9622" w:type="dxa"/>
            <w:tcMar/>
          </w:tcPr>
          <w:p w:rsidR="00E8427A" w:rsidP="00E8427A" w:rsidRDefault="00E8427A" w14:paraId="308D56CC" wp14:textId="77777777">
            <w:pPr>
              <w:widowControl/>
              <w:tabs>
                <w:tab w:val="left" w:pos="720"/>
              </w:tabs>
              <w:autoSpaceDE/>
              <w:ind w:left="720"/>
              <w:rPr>
                <w:rFonts w:ascii="Arial" w:hAnsi="Arial" w:cs="Arial"/>
                <w:bCs/>
                <w:sz w:val="20"/>
                <w:szCs w:val="20"/>
                <w:lang w:val="es-ES_tradnl"/>
              </w:rPr>
            </w:pPr>
          </w:p>
          <w:p w:rsidRPr="00830C58" w:rsidR="00C34297" w:rsidP="13C4BEEC" w:rsidRDefault="00C34297" w14:paraId="3122FDAC" wp14:textId="77777777">
            <w:pPr>
              <w:widowControl w:val="1"/>
              <w:tabs>
                <w:tab w:val="left" w:pos="720"/>
              </w:tabs>
              <w:autoSpaceDE/>
              <w:ind w:left="360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13C4BEEC" w:rsidR="00C34297">
              <w:rPr>
                <w:rFonts w:ascii="Arial" w:hAnsi="Arial" w:cs="Arial"/>
                <w:sz w:val="20"/>
                <w:szCs w:val="20"/>
                <w:lang w:val="es-ES"/>
              </w:rPr>
              <w:t xml:space="preserve">Alonso de Ercilla y Zúñiga </w:t>
            </w:r>
            <w:r w:rsidRPr="13C4BEEC" w:rsidR="00C34297">
              <w:rPr>
                <w:rFonts w:ascii="Arial" w:hAnsi="Arial" w:cs="Arial"/>
                <w:i w:val="1"/>
                <w:iCs w:val="1"/>
                <w:sz w:val="20"/>
                <w:szCs w:val="20"/>
                <w:lang w:val="es-ES"/>
              </w:rPr>
              <w:t>Araukana</w:t>
            </w:r>
            <w:r w:rsidRPr="13C4BEEC" w:rsidR="00C34297">
              <w:rPr>
                <w:rFonts w:ascii="Arial" w:hAnsi="Arial" w:cs="Arial"/>
                <w:i w:val="1"/>
                <w:iCs w:val="1"/>
                <w:sz w:val="20"/>
                <w:szCs w:val="20"/>
                <w:lang w:val="es-ES"/>
              </w:rPr>
              <w:t xml:space="preserve"> </w:t>
            </w:r>
            <w:r w:rsidRPr="13C4BEEC" w:rsidR="00C34297">
              <w:rPr>
                <w:rFonts w:ascii="Arial" w:hAnsi="Arial" w:cs="Arial"/>
                <w:sz w:val="20"/>
                <w:szCs w:val="20"/>
                <w:lang w:val="es-ES"/>
              </w:rPr>
              <w:t>(</w:t>
            </w:r>
            <w:r w:rsidRPr="13C4BEEC" w:rsidR="00C34297">
              <w:rPr>
                <w:rFonts w:ascii="Arial" w:hAnsi="Arial" w:cs="Arial"/>
                <w:sz w:val="20"/>
                <w:szCs w:val="20"/>
                <w:lang w:val="es-ES"/>
              </w:rPr>
              <w:t>fragmenty</w:t>
            </w:r>
            <w:r w:rsidRPr="13C4BEEC" w:rsidR="00C34297">
              <w:rPr>
                <w:rFonts w:ascii="Arial" w:hAnsi="Arial" w:cs="Arial"/>
                <w:sz w:val="20"/>
                <w:szCs w:val="20"/>
                <w:lang w:val="es-ES"/>
              </w:rPr>
              <w:t>),</w:t>
            </w:r>
          </w:p>
          <w:p w:rsidRPr="00830C58" w:rsidR="00C34297" w:rsidP="13C4BEEC" w:rsidRDefault="00C34297" w14:paraId="1572AA92" wp14:textId="77777777">
            <w:pPr>
              <w:widowControl w:val="1"/>
              <w:tabs>
                <w:tab w:val="left" w:pos="720"/>
              </w:tabs>
              <w:autoSpaceDE/>
              <w:ind w:left="360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 w:rsidRPr="13C4BEEC" w:rsidR="00C34297">
              <w:rPr>
                <w:rFonts w:ascii="Arial" w:hAnsi="Arial" w:cs="Arial"/>
                <w:sz w:val="20"/>
                <w:szCs w:val="20"/>
                <w:lang w:val="es-ES"/>
              </w:rPr>
              <w:t>Juana Inés de la Cruz (</w:t>
            </w:r>
            <w:r w:rsidRPr="13C4BEEC" w:rsidR="00C34297">
              <w:rPr>
                <w:rFonts w:ascii="Arial" w:hAnsi="Arial" w:cs="Arial"/>
                <w:sz w:val="20"/>
                <w:szCs w:val="20"/>
                <w:lang w:val="es-ES"/>
              </w:rPr>
              <w:t>wybrane</w:t>
            </w:r>
            <w:r w:rsidRPr="13C4BEEC" w:rsidR="00C34297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13C4BEEC" w:rsidR="00C34297">
              <w:rPr>
                <w:rFonts w:ascii="Arial" w:hAnsi="Arial" w:cs="Arial"/>
                <w:sz w:val="20"/>
                <w:szCs w:val="20"/>
                <w:lang w:val="es-ES"/>
              </w:rPr>
              <w:t>utwory</w:t>
            </w:r>
            <w:r w:rsidRPr="13C4BEEC" w:rsidR="00C34297">
              <w:rPr>
                <w:rFonts w:ascii="Arial" w:hAnsi="Arial" w:cs="Arial"/>
                <w:sz w:val="20"/>
                <w:szCs w:val="20"/>
                <w:lang w:val="es-ES"/>
              </w:rPr>
              <w:t>)</w:t>
            </w:r>
          </w:p>
          <w:p w:rsidRPr="00830C58" w:rsidR="00C34297" w:rsidP="00BB1393" w:rsidRDefault="00C34297" w14:paraId="23B643B3" wp14:textId="77777777">
            <w:pPr>
              <w:widowControl/>
              <w:autoSpaceDE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Style w:val="Pogrubienie"/>
                <w:rFonts w:ascii="Arial" w:hAnsi="Arial" w:cs="Arial"/>
                <w:b w:val="0"/>
                <w:bCs w:val="0"/>
                <w:sz w:val="20"/>
                <w:szCs w:val="20"/>
              </w:rPr>
              <w:t>Machado de Assis „Pewna pani”, „Korzystne małżeństwo” i „Wróżka” z tomu</w:t>
            </w:r>
            <w:r w:rsidRPr="00830C58">
              <w:rPr>
                <w:rStyle w:val="Pogrubienie"/>
                <w:rFonts w:ascii="Arial" w:hAnsi="Arial" w:cs="Arial"/>
                <w:b w:val="0"/>
                <w:i/>
                <w:sz w:val="20"/>
                <w:szCs w:val="20"/>
              </w:rPr>
              <w:t xml:space="preserve"> Lustro i inne opowiadania</w:t>
            </w:r>
          </w:p>
          <w:p w:rsidRPr="00830C58" w:rsidR="00C34297" w:rsidP="00BB1393" w:rsidRDefault="00C34297" w14:paraId="63512F11" wp14:textId="77777777">
            <w:pPr>
              <w:widowControl/>
              <w:autoSpaceDE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bCs/>
                <w:sz w:val="20"/>
                <w:szCs w:val="20"/>
              </w:rPr>
              <w:t>Rubén Darío (</w:t>
            </w:r>
            <w:r w:rsidRPr="00830C58">
              <w:rPr>
                <w:rFonts w:ascii="Arial" w:hAnsi="Arial" w:cs="Arial"/>
                <w:sz w:val="20"/>
                <w:szCs w:val="20"/>
              </w:rPr>
              <w:t>wybór wierszy)</w:t>
            </w:r>
          </w:p>
          <w:p w:rsidRPr="00830C58" w:rsidR="00C34297" w:rsidP="00BB1393" w:rsidRDefault="00C34297" w14:paraId="047AC517" wp14:textId="77777777">
            <w:pPr>
              <w:widowControl/>
              <w:autoSpaceDE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wybór poezji awangardowej</w:t>
            </w:r>
          </w:p>
          <w:p w:rsidRPr="00830C58" w:rsidR="00C34297" w:rsidP="00BB1393" w:rsidRDefault="00C34297" w14:paraId="4B8094C1" wp14:textId="77777777">
            <w:pPr>
              <w:widowControl/>
              <w:autoSpaceDE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José Eustasio Rivera </w:t>
            </w:r>
            <w:r w:rsidRPr="00830C58">
              <w:rPr>
                <w:rFonts w:ascii="Arial" w:hAnsi="Arial" w:cs="Arial"/>
                <w:i/>
                <w:sz w:val="20"/>
                <w:szCs w:val="20"/>
                <w:lang w:val="es-ES_tradnl"/>
              </w:rPr>
              <w:t>Wir</w:t>
            </w:r>
          </w:p>
          <w:p w:rsidRPr="00830C58" w:rsidR="00C34297" w:rsidP="00BB1393" w:rsidRDefault="00C34297" w14:paraId="4288422F" wp14:textId="77777777">
            <w:pPr>
              <w:widowControl/>
              <w:autoSpaceDE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  <w:lang w:val="es-ES_tradnl"/>
              </w:rPr>
              <w:t>Horacio Quiroga (wybrane opowiadania)</w:t>
            </w:r>
          </w:p>
          <w:p w:rsidRPr="00830C58" w:rsidR="00C34297" w:rsidP="13C4BEEC" w:rsidRDefault="00C34297" w14:paraId="4F1D708E" wp14:textId="77777777">
            <w:pPr>
              <w:widowControl w:val="1"/>
              <w:autoSpaceDE/>
              <w:ind w:left="360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13C4BEEC" w:rsidR="00C34297">
              <w:rPr>
                <w:rFonts w:ascii="Arial" w:hAnsi="Arial" w:cs="Arial"/>
                <w:sz w:val="20"/>
                <w:szCs w:val="20"/>
                <w:lang w:val="es-ES"/>
              </w:rPr>
              <w:t xml:space="preserve">José Hernández </w:t>
            </w:r>
            <w:r w:rsidRPr="13C4BEEC" w:rsidR="00C34297">
              <w:rPr>
                <w:rFonts w:ascii="Arial" w:hAnsi="Arial" w:cs="Arial"/>
                <w:i w:val="1"/>
                <w:iCs w:val="1"/>
                <w:sz w:val="20"/>
                <w:szCs w:val="20"/>
                <w:lang w:val="es-ES"/>
              </w:rPr>
              <w:t>Martín Fierro</w:t>
            </w:r>
            <w:r w:rsidRPr="13C4BEEC" w:rsidR="00C34297">
              <w:rPr>
                <w:rFonts w:ascii="Arial" w:hAnsi="Arial" w:cs="Arial"/>
                <w:sz w:val="20"/>
                <w:szCs w:val="20"/>
                <w:lang w:val="es-ES"/>
              </w:rPr>
              <w:t xml:space="preserve"> (</w:t>
            </w:r>
            <w:r w:rsidRPr="13C4BEEC" w:rsidR="00C34297">
              <w:rPr>
                <w:rFonts w:ascii="Arial" w:hAnsi="Arial" w:cs="Arial"/>
                <w:sz w:val="20"/>
                <w:szCs w:val="20"/>
                <w:lang w:val="es-ES"/>
              </w:rPr>
              <w:t>fragmenty</w:t>
            </w:r>
            <w:r w:rsidRPr="13C4BEEC" w:rsidR="00C34297">
              <w:rPr>
                <w:rFonts w:ascii="Arial" w:hAnsi="Arial" w:cs="Arial"/>
                <w:sz w:val="20"/>
                <w:szCs w:val="20"/>
                <w:lang w:val="es-ES"/>
              </w:rPr>
              <w:t>)</w:t>
            </w:r>
          </w:p>
          <w:p w:rsidRPr="00830C58" w:rsidR="00C34297" w:rsidP="13C4BEEC" w:rsidRDefault="00C34297" w14:paraId="5B7DAB21" wp14:textId="77777777">
            <w:pPr>
              <w:widowControl w:val="1"/>
              <w:autoSpaceDE/>
              <w:ind w:left="360"/>
              <w:rPr>
                <w:rFonts w:ascii="Arial" w:hAnsi="Arial" w:cs="Arial"/>
                <w:b w:val="1"/>
                <w:bCs w:val="1"/>
                <w:sz w:val="20"/>
                <w:szCs w:val="20"/>
                <w:lang w:val="es-ES"/>
              </w:rPr>
            </w:pPr>
            <w:r w:rsidRPr="13C4BEEC" w:rsidR="00C34297">
              <w:rPr>
                <w:rFonts w:ascii="Arial" w:hAnsi="Arial" w:cs="Arial"/>
                <w:sz w:val="20"/>
                <w:szCs w:val="20"/>
                <w:lang w:val="es-ES"/>
              </w:rPr>
              <w:t xml:space="preserve">Ricardo Güiraldes </w:t>
            </w:r>
            <w:r w:rsidRPr="13C4BEEC" w:rsidR="00C34297">
              <w:rPr>
                <w:rFonts w:ascii="Arial" w:hAnsi="Arial" w:cs="Arial"/>
                <w:i w:val="1"/>
                <w:iCs w:val="1"/>
                <w:sz w:val="20"/>
                <w:szCs w:val="20"/>
                <w:lang w:val="es-ES"/>
              </w:rPr>
              <w:t>Don</w:t>
            </w:r>
            <w:r w:rsidRPr="13C4BEEC" w:rsidR="00C34297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13C4BEEC" w:rsidR="00C34297">
              <w:rPr>
                <w:rFonts w:ascii="Arial" w:hAnsi="Arial" w:cs="Arial"/>
                <w:i w:val="1"/>
                <w:iCs w:val="1"/>
                <w:sz w:val="20"/>
                <w:szCs w:val="20"/>
                <w:lang w:val="es-ES"/>
              </w:rPr>
              <w:t>Segundo Sombra</w:t>
            </w:r>
            <w:r w:rsidRPr="13C4BEEC" w:rsidR="00C34297">
              <w:rPr>
                <w:rFonts w:ascii="Arial" w:hAnsi="Arial" w:cs="Arial"/>
                <w:sz w:val="20"/>
                <w:szCs w:val="20"/>
                <w:lang w:val="es-ES"/>
              </w:rPr>
              <w:t xml:space="preserve"> (</w:t>
            </w:r>
            <w:r w:rsidRPr="13C4BEEC" w:rsidR="00C34297">
              <w:rPr>
                <w:rFonts w:ascii="Arial" w:hAnsi="Arial" w:cs="Arial"/>
                <w:sz w:val="20"/>
                <w:szCs w:val="20"/>
                <w:lang w:val="es-ES"/>
              </w:rPr>
              <w:t>fragmenty</w:t>
            </w:r>
            <w:r w:rsidRPr="13C4BEEC" w:rsidR="00C34297">
              <w:rPr>
                <w:rFonts w:ascii="Arial" w:hAnsi="Arial" w:cs="Arial"/>
                <w:b w:val="1"/>
                <w:bCs w:val="1"/>
                <w:sz w:val="20"/>
                <w:szCs w:val="20"/>
                <w:lang w:val="es-ES"/>
              </w:rPr>
              <w:t>)</w:t>
            </w:r>
          </w:p>
          <w:p w:rsidRPr="00830C58" w:rsidR="00C34297" w:rsidP="00BB1393" w:rsidRDefault="00C34297" w14:paraId="0A7C9481" wp14:textId="77777777">
            <w:pPr>
              <w:widowControl/>
              <w:autoSpaceDE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 xml:space="preserve">José María Arguedas „Woda” (z tomu </w:t>
            </w:r>
            <w:r w:rsidRPr="00830C58">
              <w:rPr>
                <w:rFonts w:ascii="Arial" w:hAnsi="Arial" w:cs="Arial"/>
                <w:i/>
                <w:sz w:val="20"/>
                <w:szCs w:val="20"/>
              </w:rPr>
              <w:t>Ludzka miłość</w:t>
            </w:r>
            <w:r w:rsidRPr="00830C58">
              <w:rPr>
                <w:rFonts w:ascii="Arial" w:hAnsi="Arial" w:cs="Arial"/>
                <w:sz w:val="20"/>
                <w:szCs w:val="20"/>
              </w:rPr>
              <w:t>)</w:t>
            </w:r>
          </w:p>
          <w:p w:rsidRPr="00830C58" w:rsidR="00C34297" w:rsidP="13C4BEEC" w:rsidRDefault="00C34297" w14:paraId="5208B9C2" wp14:textId="77777777">
            <w:pPr>
              <w:widowControl w:val="1"/>
              <w:autoSpaceDE/>
              <w:ind w:left="360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13C4BEEC" w:rsidR="00C34297">
              <w:rPr>
                <w:rStyle w:val="Pogrubienie"/>
                <w:rFonts w:ascii="Arial" w:hAnsi="Arial" w:cs="Arial"/>
                <w:b w:val="0"/>
                <w:bCs w:val="0"/>
                <w:sz w:val="20"/>
                <w:szCs w:val="20"/>
                <w:lang w:val="es-ES"/>
              </w:rPr>
              <w:t>Mário</w:t>
            </w:r>
            <w:r w:rsidRPr="13C4BEEC" w:rsidR="00C34297">
              <w:rPr>
                <w:rStyle w:val="Pogrubienie"/>
                <w:rFonts w:ascii="Arial" w:hAnsi="Arial" w:cs="Arial"/>
                <w:b w:val="0"/>
                <w:bCs w:val="0"/>
                <w:sz w:val="20"/>
                <w:szCs w:val="20"/>
                <w:lang w:val="es-ES"/>
              </w:rPr>
              <w:t xml:space="preserve"> de Andrade</w:t>
            </w:r>
            <w:r w:rsidRPr="13C4BEEC" w:rsidR="00C34297">
              <w:rPr>
                <w:rStyle w:val="Pogrubienie"/>
                <w:rFonts w:ascii="Arial" w:hAnsi="Arial" w:cs="Arial"/>
                <w:b w:val="0"/>
                <w:bCs w:val="0"/>
                <w:i w:val="1"/>
                <w:iCs w:val="1"/>
                <w:sz w:val="20"/>
                <w:szCs w:val="20"/>
                <w:lang w:val="es-ES"/>
              </w:rPr>
              <w:t xml:space="preserve"> </w:t>
            </w:r>
            <w:r w:rsidRPr="13C4BEEC" w:rsidR="00C34297">
              <w:rPr>
                <w:rStyle w:val="Pogrubienie"/>
                <w:rFonts w:ascii="Arial" w:hAnsi="Arial" w:cs="Arial"/>
                <w:b w:val="0"/>
                <w:bCs w:val="0"/>
                <w:i w:val="1"/>
                <w:iCs w:val="1"/>
                <w:sz w:val="20"/>
                <w:szCs w:val="20"/>
                <w:lang w:val="es-ES"/>
              </w:rPr>
              <w:t>Macunaima</w:t>
            </w:r>
            <w:r w:rsidRPr="13C4BEEC" w:rsidR="00C34297">
              <w:rPr>
                <w:rStyle w:val="Pogrubienie"/>
                <w:rFonts w:ascii="Arial" w:hAnsi="Arial" w:cs="Arial"/>
                <w:b w:val="0"/>
                <w:bCs w:val="0"/>
                <w:i w:val="1"/>
                <w:iCs w:val="1"/>
                <w:sz w:val="20"/>
                <w:szCs w:val="20"/>
                <w:lang w:val="es-ES"/>
              </w:rPr>
              <w:t xml:space="preserve"> </w:t>
            </w:r>
            <w:r w:rsidRPr="13C4BEEC" w:rsidR="00C34297">
              <w:rPr>
                <w:rStyle w:val="Pogrubienie"/>
                <w:rFonts w:ascii="Arial" w:hAnsi="Arial" w:cs="Arial"/>
                <w:b w:val="0"/>
                <w:bCs w:val="0"/>
                <w:sz w:val="20"/>
                <w:szCs w:val="20"/>
                <w:lang w:val="es-ES"/>
              </w:rPr>
              <w:t>(</w:t>
            </w:r>
            <w:r w:rsidRPr="13C4BEEC" w:rsidR="00C34297">
              <w:rPr>
                <w:rStyle w:val="Pogrubienie"/>
                <w:rFonts w:ascii="Arial" w:hAnsi="Arial" w:cs="Arial"/>
                <w:b w:val="0"/>
                <w:bCs w:val="0"/>
                <w:sz w:val="20"/>
                <w:szCs w:val="20"/>
                <w:lang w:val="es-ES"/>
              </w:rPr>
              <w:t>fragment</w:t>
            </w:r>
            <w:r w:rsidRPr="13C4BEEC" w:rsidR="00C34297">
              <w:rPr>
                <w:rStyle w:val="Pogrubienie"/>
                <w:rFonts w:ascii="Arial" w:hAnsi="Arial" w:cs="Arial"/>
                <w:b w:val="0"/>
                <w:bCs w:val="0"/>
                <w:sz w:val="20"/>
                <w:szCs w:val="20"/>
                <w:lang w:val="es-ES"/>
              </w:rPr>
              <w:t>)</w:t>
            </w:r>
          </w:p>
          <w:p w:rsidRPr="00830C58" w:rsidR="00C34297" w:rsidP="00BB1393" w:rsidRDefault="00C34297" w14:paraId="020C33EC" wp14:textId="77777777">
            <w:pPr>
              <w:widowControl/>
              <w:autoSpaceDE/>
              <w:ind w:left="360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830C58">
              <w:rPr>
                <w:rFonts w:ascii="Arial" w:hAnsi="Arial" w:cs="Arial"/>
                <w:sz w:val="20"/>
                <w:szCs w:val="20"/>
                <w:lang w:val="es-ES"/>
              </w:rPr>
              <w:t xml:space="preserve">Carlos Fuentes </w:t>
            </w:r>
            <w:r w:rsidRPr="00830C58">
              <w:rPr>
                <w:rFonts w:ascii="Arial" w:hAnsi="Arial" w:cs="Arial"/>
                <w:i/>
                <w:sz w:val="20"/>
                <w:szCs w:val="20"/>
                <w:lang w:val="es-ES"/>
              </w:rPr>
              <w:t>Śmierć Artemio Cruza</w:t>
            </w:r>
          </w:p>
          <w:p w:rsidRPr="00830C58" w:rsidR="00C34297" w:rsidP="00BB1393" w:rsidRDefault="00C34297" w14:paraId="56D96B4D" wp14:textId="77777777">
            <w:pPr>
              <w:widowControl/>
              <w:autoSpaceDE/>
              <w:ind w:left="360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830C58">
              <w:rPr>
                <w:rFonts w:ascii="Arial" w:hAnsi="Arial" w:cs="Arial"/>
                <w:sz w:val="20"/>
                <w:szCs w:val="20"/>
                <w:lang w:val="es-ES"/>
              </w:rPr>
              <w:t xml:space="preserve">Octavio Paz </w:t>
            </w:r>
            <w:r w:rsidRPr="00830C58">
              <w:rPr>
                <w:rFonts w:ascii="Arial" w:hAnsi="Arial" w:cs="Arial"/>
                <w:i/>
                <w:sz w:val="20"/>
                <w:szCs w:val="20"/>
                <w:lang w:val="es-ES"/>
              </w:rPr>
              <w:t>Labirynt samotności</w:t>
            </w:r>
            <w:r w:rsidRPr="00830C58">
              <w:rPr>
                <w:rFonts w:ascii="Arial" w:hAnsi="Arial" w:cs="Arial"/>
                <w:sz w:val="20"/>
                <w:szCs w:val="20"/>
                <w:lang w:val="es-ES"/>
              </w:rPr>
              <w:t xml:space="preserve"> (fragment)</w:t>
            </w:r>
          </w:p>
          <w:p w:rsidRPr="00830C58" w:rsidR="00C34297" w:rsidP="00BB1393" w:rsidRDefault="00C34297" w14:paraId="7CCB1DD5" wp14:textId="77777777">
            <w:pPr>
              <w:widowControl/>
              <w:autoSpaceDE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 xml:space="preserve">J.L. Borges </w:t>
            </w:r>
            <w:r w:rsidRPr="00830C58">
              <w:rPr>
                <w:rFonts w:ascii="Arial" w:hAnsi="Arial" w:cs="Arial"/>
                <w:iCs/>
                <w:sz w:val="20"/>
                <w:szCs w:val="20"/>
              </w:rPr>
              <w:t xml:space="preserve">– wybrane opowiadania. Z tomu </w:t>
            </w:r>
            <w:r w:rsidRPr="00830C58">
              <w:rPr>
                <w:rFonts w:ascii="Arial" w:hAnsi="Arial" w:cs="Arial"/>
                <w:i/>
                <w:iCs/>
                <w:sz w:val="20"/>
                <w:szCs w:val="20"/>
              </w:rPr>
              <w:t>Alef</w:t>
            </w:r>
            <w:r w:rsidRPr="00830C58">
              <w:rPr>
                <w:rFonts w:ascii="Arial" w:hAnsi="Arial" w:cs="Arial"/>
                <w:iCs/>
                <w:sz w:val="20"/>
                <w:szCs w:val="20"/>
              </w:rPr>
              <w:t xml:space="preserve">: „Nieśmiertelny”, „Dociekania Awerroesa”. Z tomu </w:t>
            </w:r>
            <w:r w:rsidRPr="00830C58">
              <w:rPr>
                <w:rFonts w:ascii="Arial" w:hAnsi="Arial" w:cs="Arial"/>
                <w:i/>
                <w:iCs/>
                <w:sz w:val="20"/>
                <w:szCs w:val="20"/>
              </w:rPr>
              <w:t>Fikcje</w:t>
            </w:r>
            <w:r w:rsidRPr="00830C58">
              <w:rPr>
                <w:rFonts w:ascii="Arial" w:hAnsi="Arial" w:cs="Arial"/>
                <w:iCs/>
                <w:sz w:val="20"/>
                <w:szCs w:val="20"/>
              </w:rPr>
              <w:t>: „</w:t>
            </w:r>
            <w:r w:rsidR="00BB1393">
              <w:rPr>
                <w:rFonts w:ascii="Arial" w:hAnsi="Arial" w:cs="Arial"/>
                <w:iCs/>
                <w:sz w:val="20"/>
                <w:szCs w:val="20"/>
              </w:rPr>
              <w:t>Tajemny cud</w:t>
            </w:r>
            <w:r w:rsidRPr="00830C58">
              <w:rPr>
                <w:rFonts w:ascii="Arial" w:hAnsi="Arial" w:cs="Arial"/>
                <w:iCs/>
                <w:sz w:val="20"/>
                <w:szCs w:val="20"/>
              </w:rPr>
              <w:t>”, „Pierre Menard, autor Don Kichota”, „Pamiętliwy Funes”, „Temat zdrajcy i bohatera”, „Trzy wersje Judasza”.</w:t>
            </w:r>
          </w:p>
          <w:p w:rsidRPr="00830C58" w:rsidR="00C34297" w:rsidP="00BB1393" w:rsidRDefault="00C34297" w14:paraId="56ED7ABD" wp14:textId="77777777">
            <w:pPr>
              <w:widowControl/>
              <w:autoSpaceDE/>
              <w:ind w:left="360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 xml:space="preserve">Ernesto Sábato </w:t>
            </w:r>
            <w:r w:rsidRPr="00830C58">
              <w:rPr>
                <w:rFonts w:ascii="Arial" w:hAnsi="Arial" w:cs="Arial"/>
                <w:i/>
                <w:iCs/>
                <w:sz w:val="20"/>
                <w:szCs w:val="20"/>
              </w:rPr>
              <w:t>Tunel</w:t>
            </w:r>
          </w:p>
          <w:p w:rsidRPr="00830C58" w:rsidR="00303F50" w:rsidRDefault="00303F50" w14:paraId="797E50C6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Pr="00830C58" w:rsidR="00303F50" w:rsidRDefault="00303F50" w14:paraId="7B04FA47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="00E8427A" w:rsidRDefault="00E8427A" w14:paraId="568C698B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830C58" w:rsidR="00303F50" w:rsidRDefault="00303F50" w14:paraId="59EC7B3D" wp14:textId="77777777">
      <w:pPr>
        <w:rPr>
          <w:rFonts w:ascii="Arial" w:hAnsi="Arial" w:cs="Arial"/>
          <w:sz w:val="20"/>
          <w:szCs w:val="20"/>
        </w:rPr>
      </w:pPr>
      <w:r w:rsidRPr="00830C58">
        <w:rPr>
          <w:rFonts w:ascii="Arial" w:hAnsi="Arial" w:cs="Arial"/>
          <w:sz w:val="20"/>
          <w:szCs w:val="20"/>
        </w:rPr>
        <w:t>Wykaz literatury uzupełniającej</w:t>
      </w:r>
    </w:p>
    <w:p xmlns:wp14="http://schemas.microsoft.com/office/word/2010/wordml" w:rsidRPr="00830C58" w:rsidR="00303F50" w:rsidRDefault="00303F50" w14:paraId="1A939487" wp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:rsidRPr="00830C58" w:rsidR="00303F50" w:rsidTr="007A58C2" w14:paraId="1B0B8405" wp14:textId="77777777">
        <w:tblPrEx>
          <w:tblCellMar>
            <w:top w:w="0" w:type="dxa"/>
            <w:bottom w:w="0" w:type="dxa"/>
          </w:tblCellMar>
        </w:tblPrEx>
        <w:trPr>
          <w:trHeight w:val="571"/>
        </w:trPr>
        <w:tc>
          <w:tcPr>
            <w:tcW w:w="9622" w:type="dxa"/>
          </w:tcPr>
          <w:p w:rsidR="00E8427A" w:rsidRDefault="00E8427A" w14:paraId="6AA258D8" wp14:textId="7777777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303F50" w:rsidRDefault="007A58C2" w14:paraId="4357993A" wp14:textId="7777777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30C58">
              <w:rPr>
                <w:rFonts w:ascii="Arial" w:hAnsi="Arial" w:cs="Arial"/>
                <w:bCs/>
                <w:sz w:val="20"/>
                <w:szCs w:val="20"/>
              </w:rPr>
              <w:t xml:space="preserve">Ewa Łukaszyk, Nina Pluta </w:t>
            </w:r>
            <w:r w:rsidRPr="00830C58">
              <w:rPr>
                <w:rFonts w:ascii="Arial" w:hAnsi="Arial" w:cs="Arial"/>
                <w:bCs/>
                <w:i/>
                <w:sz w:val="20"/>
                <w:szCs w:val="20"/>
              </w:rPr>
              <w:t>Historia literatur iberoamerykańskich</w:t>
            </w:r>
            <w:r w:rsidRPr="00830C58">
              <w:rPr>
                <w:rFonts w:ascii="Arial" w:hAnsi="Arial" w:cs="Arial"/>
                <w:bCs/>
                <w:sz w:val="20"/>
                <w:szCs w:val="20"/>
              </w:rPr>
              <w:t>, Ossolineum, Wrocław, 2010.</w:t>
            </w:r>
          </w:p>
          <w:p w:rsidRPr="00830C58" w:rsidR="00E8427A" w:rsidRDefault="00E8427A" w14:paraId="6FFBD3EC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Pr="00830C58" w:rsidR="00303F50" w:rsidRDefault="00303F50" w14:paraId="30DCCCAD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830C58" w:rsidR="00303F50" w:rsidRDefault="00303F50" w14:paraId="36AF6883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830C58" w:rsidR="00303F50" w:rsidRDefault="00303F50" w14:paraId="54C529ED" wp14:textId="77777777">
      <w:pPr>
        <w:pStyle w:val="BalloonText1"/>
        <w:rPr>
          <w:rFonts w:ascii="Arial" w:hAnsi="Arial" w:cs="Arial"/>
          <w:sz w:val="20"/>
          <w:szCs w:val="20"/>
        </w:rPr>
      </w:pPr>
    </w:p>
    <w:p xmlns:wp14="http://schemas.microsoft.com/office/word/2010/wordml" w:rsidRPr="00830C58" w:rsidR="00303F50" w:rsidRDefault="00303F50" w14:paraId="0CCFC7CA" wp14:textId="77777777">
      <w:pPr>
        <w:pStyle w:val="BalloonText1"/>
        <w:rPr>
          <w:rFonts w:ascii="Arial" w:hAnsi="Arial" w:cs="Arial"/>
          <w:sz w:val="20"/>
          <w:szCs w:val="20"/>
        </w:rPr>
      </w:pPr>
      <w:r w:rsidRPr="00830C58">
        <w:rPr>
          <w:rFonts w:ascii="Arial" w:hAnsi="Arial" w:cs="Arial"/>
          <w:sz w:val="20"/>
          <w:szCs w:val="20"/>
        </w:rPr>
        <w:t>Bilans godzinowy zgodny z CNPS (Całkowity Nakład Pracy Studenta)</w:t>
      </w:r>
    </w:p>
    <w:p xmlns:wp14="http://schemas.microsoft.com/office/word/2010/wordml" w:rsidRPr="00830C58" w:rsidR="00303F50" w:rsidRDefault="00303F50" w14:paraId="1C0157D6" wp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xmlns:wp14="http://schemas.microsoft.com/office/word/2010/wordml" w:rsidRPr="00830C58" w:rsidR="00303F50" w:rsidTr="13C4BEEC" w14:paraId="67E8A724" wp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tcMar/>
            <w:vAlign w:val="center"/>
          </w:tcPr>
          <w:p w:rsidRPr="00830C58" w:rsidR="00303F50" w:rsidRDefault="00027707" w14:paraId="0A59AAF4" wp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830C58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Pr="00830C58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tcMar/>
            <w:vAlign w:val="center"/>
          </w:tcPr>
          <w:p w:rsidRPr="00830C58" w:rsidR="00303F50" w:rsidRDefault="00303F50" w14:paraId="5CF52D33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830C58"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tcMar/>
            <w:vAlign w:val="center"/>
          </w:tcPr>
          <w:p w:rsidRPr="00830C58" w:rsidR="00303F50" w:rsidRDefault="00303F50" w14:paraId="3691E7B2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830C58" w:rsidR="00303F50" w:rsidTr="13C4BEEC" w14:paraId="6A290288" wp14:textId="77777777">
        <w:trPr>
          <w:cantSplit/>
          <w:trHeight w:val="332"/>
        </w:trPr>
        <w:tc>
          <w:tcPr>
            <w:tcW w:w="2766" w:type="dxa"/>
            <w:vMerge/>
            <w:tcMar/>
            <w:vAlign w:val="center"/>
          </w:tcPr>
          <w:p w:rsidRPr="00830C58" w:rsidR="00303F50" w:rsidRDefault="00303F50" w14:paraId="526770CE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Pr="00830C58" w:rsidR="00303F50" w:rsidRDefault="00303F50" w14:paraId="6D29A719" wp14:textId="176636C4">
            <w:pPr>
              <w:widowControl w:val="1"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13C4BEEC" w:rsidR="27A2F91C">
              <w:rPr>
                <w:rFonts w:ascii="Arial" w:hAnsi="Arial" w:eastAsia="Calibri" w:cs="Arial"/>
                <w:sz w:val="20"/>
                <w:szCs w:val="20"/>
                <w:lang w:eastAsia="en-US"/>
              </w:rPr>
              <w:t>Zajęcia audytoryjne</w:t>
            </w:r>
          </w:p>
        </w:tc>
        <w:tc>
          <w:tcPr>
            <w:tcW w:w="1066" w:type="dxa"/>
            <w:tcMar/>
            <w:vAlign w:val="center"/>
          </w:tcPr>
          <w:p w:rsidRPr="00830C58" w:rsidR="00303F50" w:rsidRDefault="00914777" w14:paraId="60DA3216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830C58">
              <w:rPr>
                <w:rFonts w:ascii="Arial" w:hAnsi="Arial" w:eastAsia="Calibri" w:cs="Arial"/>
                <w:sz w:val="20"/>
                <w:szCs w:val="20"/>
                <w:lang w:eastAsia="en-US"/>
              </w:rPr>
              <w:t>30</w:t>
            </w:r>
          </w:p>
        </w:tc>
      </w:tr>
      <w:tr xmlns:wp14="http://schemas.microsoft.com/office/word/2010/wordml" w:rsidRPr="00830C58" w:rsidR="00303F50" w:rsidTr="13C4BEEC" w14:paraId="55FDEA22" wp14:textId="77777777">
        <w:trPr>
          <w:cantSplit/>
          <w:trHeight w:val="670"/>
        </w:trPr>
        <w:tc>
          <w:tcPr>
            <w:tcW w:w="2766" w:type="dxa"/>
            <w:vMerge/>
            <w:tcBorders/>
            <w:tcMar/>
            <w:vAlign w:val="center"/>
          </w:tcPr>
          <w:p w:rsidRPr="00830C58" w:rsidR="00303F50" w:rsidRDefault="00303F50" w14:paraId="7CBEED82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tcMar/>
            <w:vAlign w:val="center"/>
          </w:tcPr>
          <w:p w:rsidRPr="00830C58" w:rsidR="00303F50" w:rsidRDefault="00303F50" w14:paraId="68C8A010" wp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830C58"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tcMar/>
            <w:vAlign w:val="center"/>
          </w:tcPr>
          <w:p w:rsidRPr="00830C58" w:rsidR="00303F50" w:rsidRDefault="00303F50" w14:paraId="6E36661F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830C58" w:rsidR="00303F50" w:rsidTr="13C4BEEC" w14:paraId="36889E90" wp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tcMar/>
            <w:vAlign w:val="center"/>
          </w:tcPr>
          <w:p w:rsidRPr="00830C58" w:rsidR="00303F50" w:rsidRDefault="00027707" w14:paraId="0CFD0B79" wp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830C58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Pr="00830C58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tcMar/>
            <w:vAlign w:val="center"/>
          </w:tcPr>
          <w:p w:rsidRPr="00830C58" w:rsidR="00303F50" w:rsidRDefault="00303F50" w14:paraId="40086990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830C58"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tcMar/>
            <w:vAlign w:val="center"/>
          </w:tcPr>
          <w:p w:rsidRPr="00830C58" w:rsidR="00303F50" w:rsidRDefault="00776B4C" w14:paraId="704A35C2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830C58">
              <w:rPr>
                <w:rFonts w:ascii="Arial" w:hAnsi="Arial" w:eastAsia="Calibri" w:cs="Arial"/>
                <w:sz w:val="20"/>
                <w:szCs w:val="20"/>
                <w:lang w:eastAsia="en-US"/>
              </w:rPr>
              <w:t>40</w:t>
            </w:r>
          </w:p>
        </w:tc>
      </w:tr>
      <w:tr xmlns:wp14="http://schemas.microsoft.com/office/word/2010/wordml" w:rsidRPr="00830C58" w:rsidR="00303F50" w:rsidTr="13C4BEEC" w14:paraId="561B59D1" wp14:textId="77777777">
        <w:trPr>
          <w:cantSplit/>
          <w:trHeight w:val="710"/>
        </w:trPr>
        <w:tc>
          <w:tcPr>
            <w:tcW w:w="2766" w:type="dxa"/>
            <w:vMerge/>
            <w:tcMar/>
            <w:vAlign w:val="center"/>
          </w:tcPr>
          <w:p w:rsidRPr="00830C58" w:rsidR="00303F50" w:rsidRDefault="00303F50" w14:paraId="38645DC7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Pr="00830C58" w:rsidR="00303F50" w:rsidRDefault="00303F50" w14:paraId="552D7D7C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830C58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tcMar/>
            <w:vAlign w:val="center"/>
          </w:tcPr>
          <w:p w:rsidRPr="00830C58" w:rsidR="00303F50" w:rsidRDefault="00303F50" w14:paraId="135E58C4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830C58" w:rsidR="00303F50" w:rsidTr="13C4BEEC" w14:paraId="0E24D7D7" wp14:textId="77777777">
        <w:trPr>
          <w:cantSplit/>
          <w:trHeight w:val="731"/>
        </w:trPr>
        <w:tc>
          <w:tcPr>
            <w:tcW w:w="2766" w:type="dxa"/>
            <w:vMerge/>
            <w:tcMar/>
            <w:vAlign w:val="center"/>
          </w:tcPr>
          <w:p w:rsidRPr="00830C58" w:rsidR="00303F50" w:rsidRDefault="00303F50" w14:paraId="62EBF9A1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Pr="00830C58" w:rsidR="00303F50" w:rsidRDefault="00303F50" w14:paraId="663860C5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830C58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tcMar/>
            <w:vAlign w:val="center"/>
          </w:tcPr>
          <w:p w:rsidRPr="00830C58" w:rsidR="00303F50" w:rsidRDefault="00303F50" w14:paraId="0C6C2CD5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830C58" w:rsidR="00303F50" w:rsidTr="13C4BEEC" w14:paraId="0AB7D974" wp14:textId="77777777">
        <w:trPr>
          <w:cantSplit/>
          <w:trHeight w:val="365"/>
        </w:trPr>
        <w:tc>
          <w:tcPr>
            <w:tcW w:w="2766" w:type="dxa"/>
            <w:vMerge/>
            <w:tcBorders/>
            <w:tcMar/>
            <w:vAlign w:val="center"/>
          </w:tcPr>
          <w:p w:rsidRPr="00830C58" w:rsidR="00303F50" w:rsidRDefault="00303F50" w14:paraId="709E88E4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tcMar/>
            <w:vAlign w:val="center"/>
          </w:tcPr>
          <w:p w:rsidRPr="00830C58" w:rsidR="00303F50" w:rsidRDefault="00303F50" w14:paraId="774D66D9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830C58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egzaminu</w:t>
            </w:r>
            <w:r w:rsidRPr="00830C58" w:rsidR="00027707">
              <w:rPr>
                <w:rFonts w:ascii="Arial" w:hAnsi="Arial" w:eastAsia="Calibri" w:cs="Arial"/>
                <w:sz w:val="20"/>
                <w:szCs w:val="20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tcMar/>
            <w:vAlign w:val="center"/>
          </w:tcPr>
          <w:p w:rsidRPr="00830C58" w:rsidR="00303F50" w:rsidRDefault="00776B4C" w14:paraId="5D369756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830C58">
              <w:rPr>
                <w:rFonts w:ascii="Arial" w:hAnsi="Arial" w:eastAsia="Calibri" w:cs="Arial"/>
                <w:sz w:val="20"/>
                <w:szCs w:val="20"/>
                <w:lang w:eastAsia="en-US"/>
              </w:rPr>
              <w:t>10</w:t>
            </w:r>
          </w:p>
        </w:tc>
      </w:tr>
      <w:tr xmlns:wp14="http://schemas.microsoft.com/office/word/2010/wordml" w:rsidRPr="00830C58" w:rsidR="00303F50" w:rsidTr="13C4BEEC" w14:paraId="2A5B2C1D" wp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tcMar/>
            <w:vAlign w:val="center"/>
          </w:tcPr>
          <w:p w:rsidRPr="00830C58" w:rsidR="00303F50" w:rsidRDefault="00303F50" w14:paraId="1637B343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830C58"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tcMar/>
            <w:vAlign w:val="center"/>
          </w:tcPr>
          <w:p w:rsidRPr="00830C58" w:rsidR="00303F50" w:rsidRDefault="00776B4C" w14:paraId="0F8EA849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830C58">
              <w:rPr>
                <w:rFonts w:ascii="Arial" w:hAnsi="Arial" w:eastAsia="Calibri" w:cs="Arial"/>
                <w:sz w:val="20"/>
                <w:szCs w:val="20"/>
                <w:lang w:eastAsia="en-US"/>
              </w:rPr>
              <w:t>8</w:t>
            </w:r>
            <w:r w:rsidRPr="00830C58" w:rsidR="00914777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xmlns:wp14="http://schemas.microsoft.com/office/word/2010/wordml" w:rsidRPr="00830C58" w:rsidR="00303F50" w:rsidTr="13C4BEEC" w14:paraId="51F8EEA8" wp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tcMar/>
            <w:vAlign w:val="center"/>
          </w:tcPr>
          <w:p w:rsidRPr="00830C58" w:rsidR="00303F50" w:rsidRDefault="00027707" w14:paraId="1114240D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830C58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Pr="00830C58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tcMar/>
            <w:vAlign w:val="center"/>
          </w:tcPr>
          <w:p w:rsidRPr="00830C58" w:rsidR="00303F50" w:rsidRDefault="00914777" w14:paraId="0B778152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830C58">
              <w:rPr>
                <w:rFonts w:ascii="Arial" w:hAnsi="Arial" w:eastAsia="Calibri" w:cs="Arial"/>
                <w:sz w:val="20"/>
                <w:szCs w:val="20"/>
                <w:lang w:eastAsia="en-US"/>
              </w:rPr>
              <w:t>3</w:t>
            </w:r>
          </w:p>
        </w:tc>
      </w:tr>
    </w:tbl>
    <w:p xmlns:wp14="http://schemas.microsoft.com/office/word/2010/wordml" w:rsidRPr="00830C58" w:rsidR="00303F50" w:rsidRDefault="00303F50" w14:paraId="508C98E9" wp14:textId="77777777">
      <w:pPr>
        <w:pStyle w:val="BalloonText1"/>
        <w:rPr>
          <w:rFonts w:ascii="Arial" w:hAnsi="Arial" w:cs="Arial"/>
          <w:sz w:val="20"/>
          <w:szCs w:val="20"/>
        </w:rPr>
      </w:pPr>
    </w:p>
    <w:sectPr w:rsidRPr="00830C58" w:rsidR="00303F5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 w:orient="portrait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xmlns:wp14="http://schemas.microsoft.com/office/word/2010/wordml" w:rsidR="006A159C" w:rsidRDefault="006A159C" w14:paraId="6F8BD81B" wp14:textId="77777777">
      <w:r>
        <w:separator/>
      </w:r>
    </w:p>
  </w:endnote>
  <w:endnote w:type="continuationSeparator" w:id="0">
    <w:p xmlns:wp14="http://schemas.microsoft.com/office/word/2010/wordml" w:rsidR="006A159C" w:rsidRDefault="006A159C" w14:paraId="2613E9C1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xmlns:wp14="http://schemas.microsoft.com/office/word/2010/wordml" w:rsidR="00303F50" w:rsidRDefault="00303F50" w14:paraId="5F07D11E" wp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xmlns:wp14="http://schemas.microsoft.com/office/word/2010/wordml" w:rsidR="00303F50" w:rsidRDefault="00303F50" w14:paraId="0EB546F9" wp14:textId="7777777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D21EEA">
      <w:rPr>
        <w:noProof/>
      </w:rPr>
      <w:t>2</w:t>
    </w:r>
    <w:r>
      <w:fldChar w:fldCharType="end"/>
    </w:r>
  </w:p>
  <w:p xmlns:wp14="http://schemas.microsoft.com/office/word/2010/wordml" w:rsidR="00303F50" w:rsidRDefault="00303F50" w14:paraId="44F69B9A" wp14:textId="777777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xmlns:wp14="http://schemas.microsoft.com/office/word/2010/wordml" w:rsidR="00303F50" w:rsidRDefault="00303F50" w14:paraId="43D6B1D6" wp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xmlns:wp14="http://schemas.microsoft.com/office/word/2010/wordml" w:rsidR="006A159C" w:rsidRDefault="006A159C" w14:paraId="779F8E76" wp14:textId="77777777">
      <w:r>
        <w:separator/>
      </w:r>
    </w:p>
  </w:footnote>
  <w:footnote w:type="continuationSeparator" w:id="0">
    <w:p xmlns:wp14="http://schemas.microsoft.com/office/word/2010/wordml" w:rsidR="006A159C" w:rsidRDefault="006A159C" w14:paraId="7818863E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xmlns:wp14="http://schemas.microsoft.com/office/word/2010/wordml" w:rsidR="00303F50" w:rsidRDefault="00303F50" w14:paraId="17DBC151" wp14:textId="777777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xmlns:wp14="http://schemas.microsoft.com/office/word/2010/wordml" w:rsidR="00303F50" w:rsidRDefault="00303F50" w14:paraId="41508A3C" wp14:textId="7777777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xmlns:wp14="http://schemas.microsoft.com/office/word/2010/wordml" w:rsidR="00303F50" w:rsidRDefault="00303F50" w14:paraId="1037B8A3" wp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1884D1B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hint="default" w:ascii="Symbol" w:hAnsi="Symbol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hint="default" w:ascii="Courier New" w:hAnsi="Courier New" w:cs="Courier New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hint="default" w:ascii="Wingdings" w:hAnsi="Wingdings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hint="default" w:ascii="Wingdings" w:hAnsi="Wingdings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hint="default" w:ascii="Courier New" w:hAnsi="Courier New" w:cs="Courier New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hint="default" w:ascii="Wingdings" w:hAnsi="Wingdings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2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3" w15:restartNumberingAfterBreak="0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66BD373E"/>
    <w:multiLevelType w:val="hybridMultilevel"/>
    <w:tmpl w:val="1E701C12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 w16cid:durableId="75592646">
    <w:abstractNumId w:val="1"/>
  </w:num>
  <w:num w:numId="2" w16cid:durableId="955454103">
    <w:abstractNumId w:val="2"/>
  </w:num>
  <w:num w:numId="3" w16cid:durableId="1908344941">
    <w:abstractNumId w:val="4"/>
  </w:num>
  <w:num w:numId="4" w16cid:durableId="1788770137">
    <w:abstractNumId w:val="6"/>
  </w:num>
  <w:num w:numId="5" w16cid:durableId="1558207038">
    <w:abstractNumId w:val="3"/>
  </w:num>
  <w:num w:numId="6" w16cid:durableId="1133058569">
    <w:abstractNumId w:val="5"/>
  </w:num>
  <w:num w:numId="7" w16cid:durableId="172233386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trackRevisions w:val="false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CD5"/>
    <w:rsid w:val="00027707"/>
    <w:rsid w:val="000424E5"/>
    <w:rsid w:val="000A3D08"/>
    <w:rsid w:val="000B5EAB"/>
    <w:rsid w:val="00186920"/>
    <w:rsid w:val="00193B14"/>
    <w:rsid w:val="001D3DBE"/>
    <w:rsid w:val="00232D11"/>
    <w:rsid w:val="002C78A4"/>
    <w:rsid w:val="00303F50"/>
    <w:rsid w:val="00315D4F"/>
    <w:rsid w:val="00320172"/>
    <w:rsid w:val="00357BD3"/>
    <w:rsid w:val="0039256E"/>
    <w:rsid w:val="00434CDD"/>
    <w:rsid w:val="00486875"/>
    <w:rsid w:val="005214F8"/>
    <w:rsid w:val="005C068F"/>
    <w:rsid w:val="006221C2"/>
    <w:rsid w:val="006A159C"/>
    <w:rsid w:val="006B043F"/>
    <w:rsid w:val="00700CD5"/>
    <w:rsid w:val="00716872"/>
    <w:rsid w:val="0073545E"/>
    <w:rsid w:val="00776B4C"/>
    <w:rsid w:val="007A58C2"/>
    <w:rsid w:val="007D6418"/>
    <w:rsid w:val="00827B08"/>
    <w:rsid w:val="00827D3B"/>
    <w:rsid w:val="00830C58"/>
    <w:rsid w:val="00847145"/>
    <w:rsid w:val="008B703C"/>
    <w:rsid w:val="009026FF"/>
    <w:rsid w:val="00914777"/>
    <w:rsid w:val="00964ECA"/>
    <w:rsid w:val="009F2E76"/>
    <w:rsid w:val="00A00A3F"/>
    <w:rsid w:val="00A8544F"/>
    <w:rsid w:val="00AE3AB5"/>
    <w:rsid w:val="00BB1393"/>
    <w:rsid w:val="00C12F29"/>
    <w:rsid w:val="00C34297"/>
    <w:rsid w:val="00C6270E"/>
    <w:rsid w:val="00C946F1"/>
    <w:rsid w:val="00CB201E"/>
    <w:rsid w:val="00CB3228"/>
    <w:rsid w:val="00CE3274"/>
    <w:rsid w:val="00D21EEA"/>
    <w:rsid w:val="00D32FBE"/>
    <w:rsid w:val="00D70845"/>
    <w:rsid w:val="00DB3679"/>
    <w:rsid w:val="00E21A90"/>
    <w:rsid w:val="00E8427A"/>
    <w:rsid w:val="00F56D94"/>
    <w:rsid w:val="00F63BDB"/>
    <w:rsid w:val="00F72E6C"/>
    <w:rsid w:val="06F5FFE9"/>
    <w:rsid w:val="13C4BEEC"/>
    <w:rsid w:val="27A2F91C"/>
    <w:rsid w:val="2BD1A896"/>
    <w:rsid w:val="2D9F542C"/>
    <w:rsid w:val="31F1F506"/>
    <w:rsid w:val="422B2E3B"/>
    <w:rsid w:val="4399711B"/>
    <w:rsid w:val="517F18CD"/>
    <w:rsid w:val="530A919E"/>
    <w:rsid w:val="5A46A3BC"/>
    <w:rsid w:val="61CE88BD"/>
    <w:rsid w:val="6A172A17"/>
    <w:rsid w:val="6F2E5E61"/>
    <w:rsid w:val="7C615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76700048"/>
  <w15:chartTrackingRefBased/>
  <w15:docId w15:val="{33D8D8A4-BB16-4A34-B589-CEA4C71223E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Times New Roman" w:hAnsi="Times New Roman" w:eastAsia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 w:semiHidden="1" w:unhideWhenUsed="1"/>
    <w:lsdException w:name="Grid Table 3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pPr>
      <w:widowControl w:val="0"/>
      <w:suppressAutoHyphens/>
      <w:autoSpaceDE w:val="0"/>
    </w:pPr>
    <w:rPr>
      <w:sz w:val="24"/>
      <w:szCs w:val="24"/>
      <w:lang w:eastAsia="pl-PL"/>
    </w:rPr>
  </w:style>
  <w:style w:type="paragraph" w:styleId="Nagwek1">
    <w:uiPriority w:val="1"/>
    <w:name w:val="heading 1"/>
    <w:basedOn w:val="Normal"/>
    <w:next w:val="Normal"/>
    <w:qFormat/>
    <w:rsid w:val="422B2E3B"/>
    <w:rPr>
      <w:rFonts w:ascii="Verdana" w:hAnsi="Verdana"/>
      <w:sz w:val="28"/>
      <w:szCs w:val="28"/>
    </w:rPr>
    <w:pPr>
      <w:keepNext w:val="1"/>
      <w:jc w:val="center"/>
      <w:outlineLvl w:val="0"/>
    </w:pPr>
  </w:style>
  <w:style w:type="character" w:styleId="Domylnaczcionkaakapitu" w:default="1">
    <w:name w:val="Default Paragraph Font"/>
    <w:semiHidden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Znakinumeracji" w:customStyle="1">
    <w:name w:val="Znaki numeracji"/>
  </w:style>
  <w:style w:type="character" w:styleId="Numerstrony">
    <w:name w:val="page number"/>
    <w:semiHidden/>
    <w:rPr>
      <w:sz w:val="14"/>
      <w:szCs w:val="14"/>
    </w:rPr>
  </w:style>
  <w:style w:type="paragraph" w:styleId="Tekstpodstawowy">
    <w:uiPriority w:val="1"/>
    <w:name w:val="Body Text"/>
    <w:basedOn w:val="Normal"/>
    <w:semiHidden/>
    <w:rsid w:val="422B2E3B"/>
    <w:pPr>
      <w:spacing w:after="120"/>
    </w:pPr>
  </w:style>
  <w:style w:type="paragraph" w:styleId="Podpis1" w:customStyle="true">
    <w:uiPriority w:val="1"/>
    <w:name w:val="Podpis1"/>
    <w:basedOn w:val="Normal"/>
    <w:rsid w:val="422B2E3B"/>
    <w:rPr>
      <w:i w:val="1"/>
      <w:iCs w:val="1"/>
    </w:rPr>
    <w:pPr>
      <w:spacing w:before="120" w:after="120"/>
    </w:pPr>
  </w:style>
  <w:style w:type="paragraph" w:styleId="Nagwek">
    <w:uiPriority w:val="1"/>
    <w:name w:val="header"/>
    <w:basedOn w:val="Normal"/>
    <w:next w:val="Tekstpodstawowy"/>
    <w:semiHidden/>
    <w:rsid w:val="422B2E3B"/>
    <w:rPr>
      <w:rFonts w:ascii="Arial" w:hAnsi="Arial" w:cs="Arial"/>
      <w:sz w:val="28"/>
      <w:szCs w:val="28"/>
    </w:rPr>
    <w:pPr>
      <w:keepNext w:val="1"/>
      <w:spacing w:before="240" w:after="120"/>
    </w:pPr>
  </w:style>
  <w:style w:type="paragraph" w:styleId="Lista">
    <w:name w:val="List"/>
    <w:basedOn w:val="Tekstpodstawowy"/>
    <w:semiHidden/>
  </w:style>
  <w:style w:type="paragraph" w:styleId="Stopka">
    <w:uiPriority w:val="1"/>
    <w:name w:val="footer"/>
    <w:basedOn w:val="Normal"/>
    <w:semiHidden/>
    <w:rsid w:val="422B2E3B"/>
    <w:pPr>
      <w:tabs>
        <w:tab w:val="center" w:leader="none" w:pos="4536"/>
        <w:tab w:val="right" w:leader="none" w:pos="9072"/>
      </w:tabs>
    </w:pPr>
  </w:style>
  <w:style w:type="paragraph" w:styleId="Zawartotabeli" w:customStyle="true">
    <w:uiPriority w:val="1"/>
    <w:name w:val="Zawartość tabeli"/>
    <w:basedOn w:val="Normal"/>
    <w:rsid w:val="422B2E3B"/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kstpodstawowy"/>
  </w:style>
  <w:style w:type="paragraph" w:styleId="Indeks" w:customStyle="true">
    <w:uiPriority w:val="1"/>
    <w:name w:val="Indeks"/>
    <w:basedOn w:val="Normal"/>
    <w:rsid w:val="422B2E3B"/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uiPriority w:val="1"/>
    <w:name w:val="annotation text"/>
    <w:basedOn w:val="Normal"/>
    <w:semiHidden/>
    <w:link w:val="TekstkomentarzaZnak"/>
    <w:rsid w:val="422B2E3B"/>
    <w:rPr>
      <w:sz w:val="20"/>
      <w:szCs w:val="20"/>
    </w:rPr>
  </w:style>
  <w:style w:type="paragraph" w:styleId="annotationsubject" w:customStyle="1">
    <w:name w:val="annotation subject"/>
    <w:basedOn w:val="Tekstkomentarza"/>
    <w:next w:val="Tekstkomentarza"/>
    <w:rPr>
      <w:b/>
      <w:bCs/>
    </w:rPr>
  </w:style>
  <w:style w:type="paragraph" w:styleId="BalloonText1" w:customStyle="true">
    <w:uiPriority w:val="1"/>
    <w:name w:val="Balloon Text1"/>
    <w:basedOn w:val="Normal"/>
    <w:rsid w:val="422B2E3B"/>
    <w:rPr>
      <w:rFonts w:ascii="Tahoma" w:hAnsi="Tahoma" w:cs="Tahoma"/>
      <w:sz w:val="16"/>
      <w:szCs w:val="16"/>
    </w:rPr>
  </w:style>
  <w:style w:type="paragraph" w:styleId="Tekstprzypisudolnego">
    <w:uiPriority w:val="1"/>
    <w:name w:val="footnote text"/>
    <w:basedOn w:val="Normal"/>
    <w:semiHidden/>
    <w:rsid w:val="422B2E3B"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paragraph" w:styleId="Tekstdymka">
    <w:uiPriority w:val="99"/>
    <w:name w:val="Balloon Text"/>
    <w:basedOn w:val="Normal"/>
    <w:semiHidden/>
    <w:unhideWhenUsed/>
    <w:link w:val="TekstdymkaZnak"/>
    <w:rsid w:val="422B2E3B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827D3B"/>
    <w:rPr>
      <w:rFonts w:ascii="Tahoma" w:hAnsi="Tahoma" w:cs="Tahoma"/>
      <w:sz w:val="16"/>
      <w:szCs w:val="16"/>
    </w:rPr>
  </w:style>
  <w:style w:type="paragraph" w:styleId="Tematkomentarza">
    <w:name w:val="annotation subject0"/>
    <w:basedOn w:val="Tekstkomentarza"/>
    <w:next w:val="Tekstkomentarza"/>
    <w:link w:val="TematkomentarzaZnak"/>
    <w:uiPriority w:val="99"/>
    <w:semiHidden/>
    <w:unhideWhenUsed/>
    <w:rsid w:val="009026FF"/>
    <w:rPr>
      <w:b/>
      <w:bCs/>
    </w:rPr>
  </w:style>
  <w:style w:type="character" w:styleId="TekstkomentarzaZnak" w:customStyle="1">
    <w:name w:val="Tekst komentarza Znak"/>
    <w:basedOn w:val="Domylnaczcionkaakapitu"/>
    <w:link w:val="Tekstkomentarza"/>
    <w:semiHidden/>
    <w:rsid w:val="009026FF"/>
  </w:style>
  <w:style w:type="character" w:styleId="TematkomentarzaZnak" w:customStyle="1">
    <w:name w:val="Temat komentarza Znak"/>
    <w:link w:val="Tematkomentarza"/>
    <w:uiPriority w:val="99"/>
    <w:semiHidden/>
    <w:rsid w:val="009026FF"/>
    <w:rPr>
      <w:b/>
      <w:bCs/>
    </w:rPr>
  </w:style>
  <w:style w:type="paragraph" w:styleId="Tytu">
    <w:uiPriority w:val="99"/>
    <w:name w:val="Title"/>
    <w:basedOn w:val="Normal"/>
    <w:next w:val="Normal"/>
    <w:link w:val="TytuZnak"/>
    <w:qFormat/>
    <w:rsid w:val="422B2E3B"/>
    <w:rPr>
      <w:b w:val="1"/>
      <w:bCs w:val="1"/>
      <w:sz w:val="72"/>
      <w:szCs w:val="72"/>
      <w:lang w:val="es-ES"/>
    </w:rPr>
    <w:pPr>
      <w:keepNext w:val="1"/>
      <w:keepLines w:val="1"/>
      <w:widowControl w:val="1"/>
      <w:spacing w:before="480" w:after="120"/>
    </w:pPr>
  </w:style>
  <w:style w:type="character" w:styleId="TytuZnak" w:customStyle="1">
    <w:name w:val="Tytuł Znak"/>
    <w:link w:val="Tytu"/>
    <w:uiPriority w:val="10"/>
    <w:rsid w:val="00C34297"/>
    <w:rPr>
      <w:b/>
      <w:bCs/>
      <w:sz w:val="72"/>
      <w:szCs w:val="72"/>
      <w:lang w:val="es-ES"/>
    </w:rPr>
  </w:style>
  <w:style w:type="character" w:styleId="Hipercze">
    <w:name w:val="Hyperlink"/>
    <w:rsid w:val="00C34297"/>
    <w:rPr>
      <w:color w:val="0000FF"/>
      <w:u w:val="single"/>
    </w:rPr>
  </w:style>
  <w:style w:type="character" w:styleId="Pogrubienie">
    <w:name w:val="Strong"/>
    <w:qFormat/>
    <w:rsid w:val="00C34297"/>
    <w:rPr>
      <w:b/>
      <w:bCs/>
    </w:rPr>
  </w:style>
  <w:style w:type="paragraph" w:styleId="LO-normal" w:customStyle="true">
    <w:uiPriority w:val="1"/>
    <w:name w:val="LO-normal"/>
    <w:basedOn w:val="Normal"/>
    <w:qFormat/>
    <w:rsid w:val="422B2E3B"/>
    <w:rPr>
      <w:rFonts w:ascii="Aptos" w:hAnsi="Aptos" w:eastAsia="游ゴシック" w:cs="Arial" w:asciiTheme="minorAscii" w:hAnsiTheme="minorAscii" w:eastAsiaTheme="minorEastAsia" w:cstheme="minorBidi"/>
      <w:sz w:val="24"/>
      <w:szCs w:val="24"/>
      <w:lang w:eastAsia="zh-CN"/>
    </w:rPr>
    <w:pPr>
      <w:widowContro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92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4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218CA62F-296E-4790-A829-FF64B0E4D2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D506B4-55E8-4B2B-9376-AA8F509B2F7E}"/>
</file>

<file path=customXml/itemProps3.xml><?xml version="1.0" encoding="utf-8"?>
<ds:datastoreItem xmlns:ds="http://schemas.openxmlformats.org/officeDocument/2006/customXml" ds:itemID="{B6BC6CA9-5739-43ED-98B1-56CE86D6FA1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D8DE1D8-B5AD-499A-94B4-DE5AFC1EEEA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Akademia Pedagogiczna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KARTA KURSU</dc:title>
  <dc:subject/>
  <dc:creator>Barbara Wilk</dc:creator>
  <keywords/>
  <lastModifiedBy>Renata Czop</lastModifiedBy>
  <revision>27</revision>
  <lastPrinted>2012-01-27T16:28:00.0000000Z</lastPrinted>
  <dcterms:created xsi:type="dcterms:W3CDTF">2024-10-18T18:31:00.0000000Z</dcterms:created>
  <dcterms:modified xsi:type="dcterms:W3CDTF">2026-01-25T12:52:50.6966399Z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lcf76f155ced4ddcb4097134ff3c332f">
    <vt:lpwstr/>
  </property>
  <property fmtid="{D5CDD505-2E9C-101B-9397-08002B2CF9AE}" pid="4" name="TaxCatchAll">
    <vt:lpwstr/>
  </property>
  <property fmtid="{D5CDD505-2E9C-101B-9397-08002B2CF9AE}" pid="5" name="ContentTypeId">
    <vt:lpwstr>0x0101002209B232CADBB741AD8A847C28231427</vt:lpwstr>
  </property>
</Properties>
</file>